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056" w:rsidRPr="002760A1" w:rsidRDefault="008F704C" w:rsidP="007E7193">
      <w:pPr>
        <w:jc w:val="center"/>
        <w:rPr>
          <w:b/>
        </w:rPr>
      </w:pPr>
      <w:r w:rsidRPr="002760A1">
        <w:rPr>
          <w:b/>
        </w:rPr>
        <w:t xml:space="preserve">Д О Г О В О Р № </w:t>
      </w:r>
      <w:r w:rsidR="00464056" w:rsidRPr="002760A1">
        <w:rPr>
          <w:b/>
        </w:rPr>
        <w:t>____</w:t>
      </w:r>
      <w:r w:rsidR="00CA3551">
        <w:rPr>
          <w:b/>
        </w:rPr>
        <w:t>________</w:t>
      </w:r>
    </w:p>
    <w:p w:rsidR="00F5409E" w:rsidRDefault="00464056" w:rsidP="007E7193">
      <w:pPr>
        <w:jc w:val="center"/>
        <w:rPr>
          <w:b/>
        </w:rPr>
      </w:pPr>
      <w:r w:rsidRPr="002760A1">
        <w:rPr>
          <w:b/>
        </w:rPr>
        <w:t xml:space="preserve">об оказании услуг по </w:t>
      </w:r>
      <w:r w:rsidR="008F704C" w:rsidRPr="002760A1">
        <w:rPr>
          <w:b/>
        </w:rPr>
        <w:t xml:space="preserve">защите </w:t>
      </w:r>
      <w:r w:rsidR="00F5409E" w:rsidRPr="002760A1">
        <w:rPr>
          <w:b/>
        </w:rPr>
        <w:t>объект</w:t>
      </w:r>
      <w:r w:rsidR="00F5409E">
        <w:rPr>
          <w:b/>
        </w:rPr>
        <w:t>а</w:t>
      </w:r>
      <w:r w:rsidR="00F5409E" w:rsidRPr="002760A1">
        <w:rPr>
          <w:b/>
        </w:rPr>
        <w:t xml:space="preserve"> транспортной инфраструктуры</w:t>
      </w:r>
    </w:p>
    <w:p w:rsidR="00464056" w:rsidRDefault="00430F23" w:rsidP="007E7193">
      <w:pPr>
        <w:jc w:val="center"/>
        <w:rPr>
          <w:b/>
        </w:rPr>
      </w:pPr>
      <w:r w:rsidRPr="002760A1">
        <w:rPr>
          <w:b/>
        </w:rPr>
        <w:t xml:space="preserve">от </w:t>
      </w:r>
      <w:r w:rsidR="00850A2A" w:rsidRPr="002760A1">
        <w:rPr>
          <w:b/>
        </w:rPr>
        <w:t>актов незаконного вмешательства</w:t>
      </w:r>
    </w:p>
    <w:p w:rsidR="0055096C" w:rsidRDefault="0055096C" w:rsidP="007E7193">
      <w:pPr>
        <w:jc w:val="center"/>
        <w:rPr>
          <w:b/>
        </w:rPr>
      </w:pPr>
    </w:p>
    <w:p w:rsidR="0055096C" w:rsidRPr="002760A1" w:rsidRDefault="0055096C" w:rsidP="0055096C">
      <w:pPr>
        <w:rPr>
          <w:b/>
        </w:rPr>
      </w:pPr>
    </w:p>
    <w:p w:rsidR="0055096C" w:rsidRPr="002760A1" w:rsidRDefault="0055096C" w:rsidP="0055096C">
      <w:r w:rsidRPr="002760A1">
        <w:t xml:space="preserve">  г. </w:t>
      </w:r>
      <w:r w:rsidR="00ED37EE">
        <w:t>Москва</w:t>
      </w:r>
      <w:r>
        <w:t xml:space="preserve">      </w:t>
      </w:r>
      <w:r w:rsidRPr="002760A1">
        <w:t xml:space="preserve">                                                                                       </w:t>
      </w:r>
      <w:r w:rsidR="00D52E5A">
        <w:t xml:space="preserve">         </w:t>
      </w:r>
      <w:r w:rsidR="00ED37EE">
        <w:t xml:space="preserve">  </w:t>
      </w:r>
      <w:r w:rsidR="00D52E5A">
        <w:t xml:space="preserve">   </w:t>
      </w:r>
      <w:r w:rsidRPr="002760A1">
        <w:t xml:space="preserve">«___» </w:t>
      </w:r>
      <w:r>
        <w:t>________</w:t>
      </w:r>
      <w:r w:rsidR="00ED37EE">
        <w:t xml:space="preserve"> 2020</w:t>
      </w:r>
      <w:r>
        <w:t xml:space="preserve"> </w:t>
      </w:r>
      <w:r w:rsidRPr="002760A1">
        <w:t>г.</w:t>
      </w:r>
    </w:p>
    <w:p w:rsidR="0055096C" w:rsidRPr="002760A1" w:rsidRDefault="0055096C" w:rsidP="0055096C"/>
    <w:p w:rsidR="0055096C" w:rsidRPr="002760A1" w:rsidRDefault="0055096C" w:rsidP="0055096C"/>
    <w:p w:rsidR="0055096C" w:rsidRPr="00C371E1" w:rsidRDefault="00ED37EE" w:rsidP="0055096C">
      <w:pPr>
        <w:ind w:firstLine="709"/>
        <w:jc w:val="both"/>
        <w:rPr>
          <w:bCs/>
          <w:color w:val="000000"/>
        </w:rPr>
      </w:pPr>
      <w:r>
        <w:rPr>
          <w:color w:val="000000"/>
        </w:rPr>
        <w:t>Закрытое акционерное общество «Топливо-заправочный сервис» (ЗАО «ТЗС»)</w:t>
      </w:r>
      <w:r w:rsidR="0055096C" w:rsidRPr="00C371E1">
        <w:rPr>
          <w:color w:val="000000"/>
        </w:rPr>
        <w:t>, именуемое в дальнейшем «</w:t>
      </w:r>
      <w:r w:rsidR="0055096C" w:rsidRPr="00ED37EE">
        <w:rPr>
          <w:color w:val="000000"/>
        </w:rPr>
        <w:t>Заказчик</w:t>
      </w:r>
      <w:r w:rsidR="0055096C" w:rsidRPr="00C371E1">
        <w:rPr>
          <w:color w:val="000000"/>
        </w:rPr>
        <w:t xml:space="preserve">», в лице </w:t>
      </w:r>
      <w:r>
        <w:rPr>
          <w:color w:val="000000"/>
        </w:rPr>
        <w:t>Генерального директора Лемешко Игната Анатольевича</w:t>
      </w:r>
      <w:r w:rsidR="0057451C">
        <w:rPr>
          <w:color w:val="000000"/>
        </w:rPr>
        <w:t xml:space="preserve">, </w:t>
      </w:r>
      <w:r w:rsidR="0055096C" w:rsidRPr="00C371E1">
        <w:rPr>
          <w:color w:val="000000"/>
        </w:rPr>
        <w:t xml:space="preserve">действующего на основании </w:t>
      </w:r>
      <w:r>
        <w:rPr>
          <w:color w:val="000000"/>
        </w:rPr>
        <w:t>Устава</w:t>
      </w:r>
      <w:r w:rsidR="0055096C" w:rsidRPr="00C371E1">
        <w:rPr>
          <w:color w:val="000000"/>
        </w:rPr>
        <w:t>, с одной стороны,</w:t>
      </w:r>
      <w:r w:rsidR="0055096C" w:rsidRPr="00C371E1">
        <w:rPr>
          <w:bCs/>
          <w:color w:val="000000"/>
        </w:rPr>
        <w:t xml:space="preserve"> и ______________________ </w:t>
      </w:r>
      <w:r w:rsidR="0055096C" w:rsidRPr="00C371E1">
        <w:rPr>
          <w:color w:val="000000"/>
        </w:rPr>
        <w:t xml:space="preserve">именуемое в дальнейшем </w:t>
      </w:r>
      <w:r>
        <w:rPr>
          <w:color w:val="000000"/>
        </w:rPr>
        <w:t>«</w:t>
      </w:r>
      <w:r w:rsidR="0055096C" w:rsidRPr="00ED37EE">
        <w:rPr>
          <w:color w:val="000000"/>
        </w:rPr>
        <w:t>Исполнитель</w:t>
      </w:r>
      <w:r>
        <w:rPr>
          <w:color w:val="000000"/>
        </w:rPr>
        <w:t>»</w:t>
      </w:r>
      <w:r w:rsidR="0057451C">
        <w:rPr>
          <w:color w:val="000000"/>
        </w:rPr>
        <w:t>, действующее на основании свидетельства об аккредитации юридического лица в качестве подразделения транспортной безопасности №_____ от ________ года, выданного Федеральным агентством воздушного транспорта до __________ года</w:t>
      </w:r>
      <w:r w:rsidR="0055096C" w:rsidRPr="00C371E1">
        <w:rPr>
          <w:color w:val="000000"/>
        </w:rPr>
        <w:t>, в лице,__________________ действующего на основании __________________, с другой стороны, при совместном упоминании в дальнейшем именуемые «</w:t>
      </w:r>
      <w:r w:rsidR="0055096C" w:rsidRPr="00ED37EE">
        <w:rPr>
          <w:bCs/>
          <w:color w:val="000000"/>
        </w:rPr>
        <w:t>Стороны</w:t>
      </w:r>
      <w:r w:rsidR="0055096C" w:rsidRPr="00C371E1">
        <w:rPr>
          <w:color w:val="000000"/>
        </w:rPr>
        <w:t>», а по отдельности «</w:t>
      </w:r>
      <w:r w:rsidR="0055096C" w:rsidRPr="00ED37EE">
        <w:rPr>
          <w:bCs/>
          <w:color w:val="000000"/>
        </w:rPr>
        <w:t>Сторона</w:t>
      </w:r>
      <w:r w:rsidR="0055096C" w:rsidRPr="00C371E1">
        <w:rPr>
          <w:color w:val="000000"/>
        </w:rPr>
        <w:t xml:space="preserve">», </w:t>
      </w:r>
      <w:r w:rsidR="0055096C" w:rsidRPr="00C371E1">
        <w:rPr>
          <w:bCs/>
          <w:color w:val="000000"/>
        </w:rPr>
        <w:t xml:space="preserve">заключили настоящий договор об оказании </w:t>
      </w:r>
      <w:r w:rsidR="0055096C" w:rsidRPr="00C371E1">
        <w:t>услуг по защите от актов незаконного вмешательства на объекте транспортной инфраструктуры (</w:t>
      </w:r>
      <w:r>
        <w:t>воздушный</w:t>
      </w:r>
      <w:r w:rsidR="0055096C" w:rsidRPr="00C371E1">
        <w:t xml:space="preserve"> транспорт) подразделением транспортной безопасности</w:t>
      </w:r>
      <w:r w:rsidR="0055096C" w:rsidRPr="00C371E1">
        <w:rPr>
          <w:bCs/>
          <w:color w:val="000000"/>
        </w:rPr>
        <w:t>, именуемый в дальнейшем «</w:t>
      </w:r>
      <w:r w:rsidR="0055096C" w:rsidRPr="00ED37EE">
        <w:rPr>
          <w:color w:val="000000"/>
        </w:rPr>
        <w:t>Договор</w:t>
      </w:r>
      <w:r w:rsidR="0055096C" w:rsidRPr="00C371E1">
        <w:rPr>
          <w:bCs/>
          <w:color w:val="000000"/>
        </w:rPr>
        <w:t>», о нижеследующем:</w:t>
      </w:r>
    </w:p>
    <w:p w:rsidR="0055096C" w:rsidRPr="002760A1" w:rsidRDefault="0055096C" w:rsidP="00F5409E">
      <w:pPr>
        <w:jc w:val="center"/>
        <w:rPr>
          <w:b/>
        </w:rPr>
      </w:pPr>
    </w:p>
    <w:p w:rsidR="00464056" w:rsidRPr="009A58F9" w:rsidRDefault="00464056" w:rsidP="009A58F9">
      <w:pPr>
        <w:pStyle w:val="a8"/>
        <w:numPr>
          <w:ilvl w:val="0"/>
          <w:numId w:val="33"/>
        </w:numPr>
        <w:jc w:val="center"/>
        <w:rPr>
          <w:b/>
        </w:rPr>
      </w:pPr>
      <w:r w:rsidRPr="009A58F9">
        <w:rPr>
          <w:b/>
        </w:rPr>
        <w:t>ПРЕДМЕТ ДОГОВОРА</w:t>
      </w:r>
    </w:p>
    <w:p w:rsidR="00430F23" w:rsidRPr="002760A1" w:rsidRDefault="00430F23" w:rsidP="00CF164F">
      <w:pPr>
        <w:pStyle w:val="a8"/>
        <w:ind w:left="0"/>
        <w:rPr>
          <w:sz w:val="16"/>
          <w:szCs w:val="16"/>
        </w:rPr>
      </w:pPr>
    </w:p>
    <w:p w:rsidR="00F5409E" w:rsidRPr="00F5409E" w:rsidRDefault="00F5409E" w:rsidP="00CF164F">
      <w:pPr>
        <w:pStyle w:val="a8"/>
        <w:ind w:left="0" w:firstLine="709"/>
        <w:jc w:val="both"/>
      </w:pPr>
      <w:r w:rsidRPr="00F5409E">
        <w:t xml:space="preserve">1.1. </w:t>
      </w:r>
      <w:r w:rsidR="00431EAB" w:rsidRPr="00F5409E">
        <w:t>Заказчик</w:t>
      </w:r>
      <w:r w:rsidR="00464056" w:rsidRPr="00F5409E">
        <w:t xml:space="preserve"> поручает, а </w:t>
      </w:r>
      <w:r w:rsidR="00431EAB" w:rsidRPr="00F5409E">
        <w:t>Исполнитель</w:t>
      </w:r>
      <w:r w:rsidR="00464056" w:rsidRPr="002760A1">
        <w:t xml:space="preserve"> принимает на себя обязательства по </w:t>
      </w:r>
      <w:r w:rsidR="003F49A8">
        <w:t>круглосуточной</w:t>
      </w:r>
      <w:r w:rsidR="0057451C">
        <w:t xml:space="preserve"> (</w:t>
      </w:r>
      <w:r w:rsidR="0057451C" w:rsidRPr="00782F5F">
        <w:rPr>
          <w:color w:val="000000" w:themeColor="text1"/>
          <w:szCs w:val="24"/>
        </w:rPr>
        <w:t>с 0</w:t>
      </w:r>
      <w:r w:rsidR="0057451C">
        <w:rPr>
          <w:color w:val="000000" w:themeColor="text1"/>
          <w:szCs w:val="24"/>
        </w:rPr>
        <w:t>8</w:t>
      </w:r>
      <w:r w:rsidR="0057451C" w:rsidRPr="00782F5F">
        <w:rPr>
          <w:color w:val="000000" w:themeColor="text1"/>
          <w:szCs w:val="24"/>
        </w:rPr>
        <w:t xml:space="preserve"> ч. 00 мин. до 0</w:t>
      </w:r>
      <w:r w:rsidR="0057451C">
        <w:rPr>
          <w:color w:val="000000" w:themeColor="text1"/>
          <w:szCs w:val="24"/>
        </w:rPr>
        <w:t>8</w:t>
      </w:r>
      <w:r w:rsidR="0057451C" w:rsidRPr="00782F5F">
        <w:rPr>
          <w:color w:val="000000" w:themeColor="text1"/>
          <w:szCs w:val="24"/>
        </w:rPr>
        <w:t xml:space="preserve"> ч. 00 мин</w:t>
      </w:r>
      <w:r w:rsidR="0057451C">
        <w:rPr>
          <w:color w:val="000000"/>
          <w:szCs w:val="24"/>
        </w:rPr>
        <w:t>. следующего дня, в т.ч. в выходные и праздничные дни</w:t>
      </w:r>
      <w:r w:rsidR="0057451C">
        <w:t>)</w:t>
      </w:r>
      <w:r w:rsidR="003F49A8">
        <w:t xml:space="preserve"> </w:t>
      </w:r>
      <w:r w:rsidR="00430F23" w:rsidRPr="002760A1">
        <w:t>защите от актов незаконног</w:t>
      </w:r>
      <w:r w:rsidR="00970704" w:rsidRPr="002760A1">
        <w:t>о вмешательства (далее – АНВ)</w:t>
      </w:r>
      <w:r w:rsidR="00464056" w:rsidRPr="002760A1">
        <w:t xml:space="preserve"> </w:t>
      </w:r>
      <w:r w:rsidR="00ED37EE">
        <w:t>объектов транспортной инфраструктуры</w:t>
      </w:r>
      <w:r w:rsidR="00D52E5A" w:rsidRPr="002760A1">
        <w:t xml:space="preserve"> З</w:t>
      </w:r>
      <w:r w:rsidR="00ED37EE">
        <w:t xml:space="preserve">аказчика </w:t>
      </w:r>
      <w:r w:rsidR="00431EAB">
        <w:t xml:space="preserve">подразделением транспортной </w:t>
      </w:r>
      <w:r w:rsidR="00C9264A">
        <w:t>безопасности</w:t>
      </w:r>
      <w:r w:rsidR="00431EAB">
        <w:t xml:space="preserve"> (далее</w:t>
      </w:r>
      <w:r w:rsidR="00C9264A">
        <w:t xml:space="preserve"> </w:t>
      </w:r>
      <w:r w:rsidR="00431EAB">
        <w:t>-</w:t>
      </w:r>
      <w:r w:rsidR="00C9264A">
        <w:t xml:space="preserve"> </w:t>
      </w:r>
      <w:r w:rsidR="00431EAB">
        <w:t>ПТБ)</w:t>
      </w:r>
      <w:r>
        <w:t xml:space="preserve"> в соответствии с требованиями законодательства РФ </w:t>
      </w:r>
      <w:r>
        <w:rPr>
          <w:rFonts w:eastAsia="Times New Roman"/>
        </w:rPr>
        <w:t xml:space="preserve">в области </w:t>
      </w:r>
      <w:r w:rsidRPr="00DE407A">
        <w:rPr>
          <w:rFonts w:eastAsia="Times New Roman"/>
        </w:rPr>
        <w:t xml:space="preserve">транспортной </w:t>
      </w:r>
      <w:r>
        <w:rPr>
          <w:rFonts w:eastAsia="Times New Roman"/>
        </w:rPr>
        <w:t>безопасности.</w:t>
      </w:r>
    </w:p>
    <w:p w:rsidR="00A9771C" w:rsidRDefault="00ED37EE" w:rsidP="00A9771C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Перечень постов и состав ОТИ, защищаемых от АНВ Исполнителем, приведен в Приложении №1 к Договору, являющемся неотъемлемой частью Договора</w:t>
      </w:r>
      <w:r w:rsidR="00F5409E" w:rsidRPr="00F5409E">
        <w:rPr>
          <w:color w:val="000000"/>
        </w:rPr>
        <w:t>.</w:t>
      </w:r>
    </w:p>
    <w:p w:rsidR="00685937" w:rsidRPr="00A9771C" w:rsidRDefault="003F49A8" w:rsidP="00A9771C">
      <w:pPr>
        <w:pStyle w:val="a8"/>
        <w:numPr>
          <w:ilvl w:val="1"/>
          <w:numId w:val="3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Cs w:val="24"/>
        </w:rPr>
      </w:pPr>
      <w:r w:rsidRPr="00A9771C">
        <w:rPr>
          <w:sz w:val="25"/>
          <w:szCs w:val="25"/>
        </w:rPr>
        <w:t xml:space="preserve">Заказчик передает, а Исполнитель принимает ОТИ для защиты от АНВ по Акту приёма-передачи, форма которого приведена в Приложении № 2 к Договору, являющемся неотъемлемой частью Договора. </w:t>
      </w:r>
    </w:p>
    <w:p w:rsidR="00685937" w:rsidRPr="00685937" w:rsidRDefault="00685937" w:rsidP="00685937">
      <w:pPr>
        <w:shd w:val="clear" w:color="auto" w:fill="FFFFFF"/>
        <w:ind w:firstLine="851"/>
        <w:jc w:val="both"/>
        <w:rPr>
          <w:color w:val="000000"/>
        </w:rPr>
      </w:pPr>
      <w:r w:rsidRPr="00685937">
        <w:rPr>
          <w:sz w:val="25"/>
          <w:szCs w:val="25"/>
        </w:rPr>
        <w:t>В случае несоответствия оснащенности ОТИ инженерно-техническими средствами обеспечения безопасности (далее - ИТСОБ) плану обеспечения транспортной безопасности (далее - ПОТБ) это обстоятельство отражается в Акте обследования технической оснащенности и укрепленности ОТИ (Приложение № 3 к настоящему договору).</w:t>
      </w:r>
    </w:p>
    <w:p w:rsidR="004C1585" w:rsidRDefault="004C1585" w:rsidP="00FC53BB">
      <w:pPr>
        <w:ind w:firstLine="709"/>
        <w:jc w:val="both"/>
      </w:pPr>
      <w:r w:rsidRPr="002760A1">
        <w:t>1.</w:t>
      </w:r>
      <w:r w:rsidR="00876260">
        <w:t>3</w:t>
      </w:r>
      <w:r w:rsidR="00FC5186">
        <w:t>.</w:t>
      </w:r>
      <w:r w:rsidRPr="002760A1">
        <w:t xml:space="preserve"> По письменной заявке </w:t>
      </w:r>
      <w:r w:rsidR="009D439A">
        <w:t>Заказчика</w:t>
      </w:r>
      <w:r w:rsidRPr="002760A1">
        <w:t xml:space="preserve"> график работы, количество задействованных работников </w:t>
      </w:r>
      <w:r w:rsidR="009D439A">
        <w:t>Исполнителя</w:t>
      </w:r>
      <w:r w:rsidRPr="002760A1">
        <w:t xml:space="preserve"> </w:t>
      </w:r>
      <w:r w:rsidR="00B3789F" w:rsidRPr="002760A1">
        <w:t>в защите ОТИ</w:t>
      </w:r>
      <w:r w:rsidRPr="002760A1">
        <w:t xml:space="preserve"> от АНВ могут быть изменены после подписания сторонами соответствующего Дополнительного соглашения.</w:t>
      </w:r>
    </w:p>
    <w:p w:rsidR="00CF164F" w:rsidRDefault="00CF164F" w:rsidP="00FC53BB">
      <w:pPr>
        <w:ind w:firstLine="709"/>
        <w:jc w:val="both"/>
      </w:pPr>
    </w:p>
    <w:p w:rsidR="00CF164F" w:rsidRPr="00F32988" w:rsidRDefault="00CF164F" w:rsidP="00CF164F">
      <w:pPr>
        <w:shd w:val="clear" w:color="auto" w:fill="FFFFFF"/>
        <w:jc w:val="center"/>
        <w:rPr>
          <w:b/>
          <w:color w:val="000000"/>
        </w:rPr>
      </w:pPr>
      <w:r w:rsidRPr="00F32988">
        <w:rPr>
          <w:b/>
          <w:color w:val="000000"/>
        </w:rPr>
        <w:t>2. ПРАВА И ОБЯЗАННОСТИ СТОРОН</w:t>
      </w:r>
    </w:p>
    <w:p w:rsidR="009E7DE6" w:rsidRDefault="009E7DE6" w:rsidP="009E7DE6">
      <w:pPr>
        <w:ind w:firstLine="709"/>
        <w:jc w:val="both"/>
      </w:pPr>
    </w:p>
    <w:p w:rsidR="009E7DE6" w:rsidRPr="00123792" w:rsidRDefault="00CF164F" w:rsidP="009E7DE6">
      <w:pPr>
        <w:ind w:firstLine="709"/>
        <w:jc w:val="both"/>
        <w:rPr>
          <w:b/>
        </w:rPr>
      </w:pPr>
      <w:r w:rsidRPr="00123792">
        <w:rPr>
          <w:b/>
        </w:rPr>
        <w:t xml:space="preserve">2.1. </w:t>
      </w:r>
      <w:r w:rsidR="009E7DE6" w:rsidRPr="00123792">
        <w:rPr>
          <w:b/>
        </w:rPr>
        <w:t>Заказчик имеет право:</w:t>
      </w:r>
    </w:p>
    <w:p w:rsidR="00CF164F" w:rsidRPr="002760A1" w:rsidRDefault="00CF164F" w:rsidP="00CF79BA">
      <w:pPr>
        <w:shd w:val="clear" w:color="auto" w:fill="FFFFFF"/>
        <w:autoSpaceDE w:val="0"/>
        <w:ind w:firstLine="708"/>
        <w:jc w:val="both"/>
      </w:pPr>
      <w:r>
        <w:t xml:space="preserve">2.1.1. </w:t>
      </w:r>
      <w:r w:rsidRPr="002760A1">
        <w:t xml:space="preserve">Привлекать, по письменному согласованию с </w:t>
      </w:r>
      <w:r>
        <w:t>Исполнителем</w:t>
      </w:r>
      <w:r w:rsidRPr="002760A1">
        <w:t xml:space="preserve">, дополнительные силы и средства </w:t>
      </w:r>
      <w:r>
        <w:t>Исполнителя</w:t>
      </w:r>
      <w:r w:rsidRPr="002760A1">
        <w:t xml:space="preserve">, необходимые для проведения дополнительных мероприятий по защите от АНВ на ОТИ, в соответствии с правами и обязанностями, предоставленными </w:t>
      </w:r>
      <w:r>
        <w:t>Исполнителю</w:t>
      </w:r>
      <w:r w:rsidRPr="002760A1">
        <w:t xml:space="preserve"> законодательством Российской Федерации.</w:t>
      </w:r>
      <w:r w:rsidR="00CF79BA">
        <w:t xml:space="preserve"> </w:t>
      </w:r>
    </w:p>
    <w:p w:rsidR="00CF164F" w:rsidRDefault="00CF164F" w:rsidP="00CF164F">
      <w:pPr>
        <w:shd w:val="clear" w:color="auto" w:fill="FFFFFF"/>
        <w:autoSpaceDE w:val="0"/>
        <w:ind w:firstLine="708"/>
        <w:jc w:val="both"/>
      </w:pPr>
      <w:r>
        <w:t xml:space="preserve">2.1.2. </w:t>
      </w:r>
      <w:r w:rsidRPr="002760A1">
        <w:t>Контролировать ход и качество оказываемых у</w:t>
      </w:r>
      <w:r>
        <w:t>слуг, выполняемых Исполнителем в соответствии с локальными нормативными актами Заказчика.</w:t>
      </w:r>
    </w:p>
    <w:p w:rsidR="009E7DE6" w:rsidRDefault="009E7DE6" w:rsidP="009E7DE6">
      <w:pPr>
        <w:pStyle w:val="30"/>
        <w:numPr>
          <w:ilvl w:val="0"/>
          <w:numId w:val="0"/>
        </w:numPr>
        <w:tabs>
          <w:tab w:val="clear" w:pos="1560"/>
        </w:tabs>
        <w:ind w:firstLine="708"/>
      </w:pPr>
      <w:r>
        <w:t>2.1.3. Проводить, как самостоятельно, так и с участием представителей федеральных органов исполнительной власти в</w:t>
      </w:r>
      <w:r w:rsidR="007E627F">
        <w:t xml:space="preserve"> соответствии с их компетенцией</w:t>
      </w:r>
      <w:r>
        <w:t xml:space="preserve"> учения и тренировки </w:t>
      </w:r>
      <w:r w:rsidR="007E627F">
        <w:t>в целях оценки эффективности и полноты</w:t>
      </w:r>
      <w:r>
        <w:t xml:space="preserve"> реализации план</w:t>
      </w:r>
      <w:r w:rsidR="007E627F">
        <w:t>а</w:t>
      </w:r>
      <w:r>
        <w:t xml:space="preserve"> обеспечения транспортной безопасности.</w:t>
      </w:r>
    </w:p>
    <w:p w:rsidR="00B439EA" w:rsidRDefault="00B439EA" w:rsidP="009E7DE6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sz w:val="25"/>
          <w:szCs w:val="25"/>
        </w:rPr>
      </w:pPr>
      <w:r>
        <w:t xml:space="preserve">2.1.4. </w:t>
      </w:r>
      <w:r w:rsidRPr="00844B67">
        <w:rPr>
          <w:sz w:val="25"/>
          <w:szCs w:val="25"/>
        </w:rPr>
        <w:t xml:space="preserve">Знакомиться и изучать имеющуюся служебную документацию у Исполнителя по </w:t>
      </w:r>
      <w:r w:rsidRPr="00844B67">
        <w:rPr>
          <w:sz w:val="25"/>
          <w:szCs w:val="25"/>
        </w:rPr>
        <w:lastRenderedPageBreak/>
        <w:t>защите ОТИ от АНВ</w:t>
      </w:r>
      <w:r>
        <w:rPr>
          <w:sz w:val="25"/>
          <w:szCs w:val="25"/>
        </w:rPr>
        <w:t xml:space="preserve"> в рамках действующего договора</w:t>
      </w:r>
      <w:r w:rsidRPr="00844B67">
        <w:rPr>
          <w:sz w:val="25"/>
          <w:szCs w:val="25"/>
        </w:rPr>
        <w:t>, вносить предложения (рекомендации) по улучшению качества оказываемых услуг</w:t>
      </w:r>
      <w:r>
        <w:rPr>
          <w:sz w:val="25"/>
          <w:szCs w:val="25"/>
        </w:rPr>
        <w:t>.</w:t>
      </w:r>
    </w:p>
    <w:p w:rsidR="00731833" w:rsidRDefault="00731833" w:rsidP="00731833">
      <w:pPr>
        <w:shd w:val="clear" w:color="auto" w:fill="FFFFFF"/>
        <w:tabs>
          <w:tab w:val="left" w:pos="1128"/>
        </w:tabs>
        <w:ind w:firstLine="709"/>
        <w:jc w:val="both"/>
        <w:rPr>
          <w:b/>
          <w:color w:val="000000"/>
        </w:rPr>
      </w:pPr>
      <w:r w:rsidRPr="00123792">
        <w:rPr>
          <w:b/>
          <w:color w:val="000000"/>
          <w:spacing w:val="-4"/>
        </w:rPr>
        <w:t>2.2. Заказчик обязан</w:t>
      </w:r>
      <w:r w:rsidRPr="00123792">
        <w:rPr>
          <w:b/>
          <w:color w:val="000000"/>
        </w:rPr>
        <w:t>:</w:t>
      </w:r>
    </w:p>
    <w:p w:rsidR="00B439EA" w:rsidRDefault="00B439EA" w:rsidP="00731833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>
        <w:rPr>
          <w:color w:val="000000"/>
        </w:rPr>
        <w:t>2.2.1</w:t>
      </w:r>
      <w:r w:rsidR="006120DA">
        <w:rPr>
          <w:color w:val="000000"/>
        </w:rPr>
        <w:t>.</w:t>
      </w:r>
      <w:r>
        <w:rPr>
          <w:color w:val="000000"/>
        </w:rPr>
        <w:t xml:space="preserve"> </w:t>
      </w:r>
      <w:r w:rsidR="006120DA">
        <w:rPr>
          <w:color w:val="000000"/>
        </w:rPr>
        <w:t xml:space="preserve">Передать Исполнителю для защиты от АНВ ОТИ (Приложение № 1 к Договору) в соответствии с Актом приема-передачи ОТИ для защиты от АНВ (Приложение № 2 к Договору), а также в порядке и на условиях, предусмотренных настоящим Договором. </w:t>
      </w:r>
    </w:p>
    <w:p w:rsidR="006120DA" w:rsidRDefault="006120DA" w:rsidP="00731833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>
        <w:rPr>
          <w:color w:val="000000"/>
        </w:rPr>
        <w:t>2.2.2. Совместно с Исполнителем составить Акт обследования технической оснащенности и укрепленности ОТИ (Приложение № 3 к Договору).</w:t>
      </w:r>
    </w:p>
    <w:p w:rsidR="006120DA" w:rsidRPr="00B439EA" w:rsidRDefault="006120DA" w:rsidP="00731833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>
        <w:rPr>
          <w:color w:val="000000"/>
        </w:rPr>
        <w:t>2.2.3. Предоставить Исполнителю образцы пропусков (постоянных и разовых) на вход-выход работников и посетителей, въезд-выезд автотранспорта, внос-вынос материальных ценностей.</w:t>
      </w:r>
    </w:p>
    <w:p w:rsidR="00731833" w:rsidRDefault="006120DA" w:rsidP="00731833">
      <w:pPr>
        <w:shd w:val="clear" w:color="auto" w:fill="FFFFFF"/>
        <w:tabs>
          <w:tab w:val="left" w:pos="4502"/>
          <w:tab w:val="left" w:pos="6158"/>
        </w:tabs>
        <w:ind w:firstLine="709"/>
        <w:jc w:val="both"/>
        <w:rPr>
          <w:color w:val="000000"/>
          <w:spacing w:val="-1"/>
        </w:rPr>
      </w:pPr>
      <w:r>
        <w:rPr>
          <w:color w:val="000000"/>
        </w:rPr>
        <w:t>2.2.4</w:t>
      </w:r>
      <w:r w:rsidR="00731833" w:rsidRPr="00F32988">
        <w:rPr>
          <w:color w:val="000000"/>
        </w:rPr>
        <w:t>.</w:t>
      </w:r>
      <w:r w:rsidR="00731833">
        <w:rPr>
          <w:color w:val="000000"/>
        </w:rPr>
        <w:t> </w:t>
      </w:r>
      <w:r w:rsidR="00731833" w:rsidRPr="00F32988">
        <w:rPr>
          <w:color w:val="000000"/>
        </w:rPr>
        <w:t xml:space="preserve">Принимать </w:t>
      </w:r>
      <w:r w:rsidR="00731833" w:rsidRPr="00F32988">
        <w:rPr>
          <w:bCs/>
          <w:color w:val="000000"/>
        </w:rPr>
        <w:t xml:space="preserve">и </w:t>
      </w:r>
      <w:r w:rsidR="00731833" w:rsidRPr="00F32988">
        <w:rPr>
          <w:color w:val="000000"/>
        </w:rPr>
        <w:t xml:space="preserve">оплачивать Услуги, </w:t>
      </w:r>
      <w:r w:rsidR="00731833" w:rsidRPr="00F32988">
        <w:rPr>
          <w:color w:val="000000"/>
          <w:spacing w:val="-1"/>
        </w:rPr>
        <w:t>оказываемые Исполнителем по настоящему Договору.</w:t>
      </w:r>
    </w:p>
    <w:p w:rsidR="00731833" w:rsidRPr="002760A1" w:rsidRDefault="006120DA" w:rsidP="00731833">
      <w:pPr>
        <w:ind w:firstLine="709"/>
        <w:jc w:val="both"/>
      </w:pPr>
      <w:r>
        <w:rPr>
          <w:color w:val="000000"/>
        </w:rPr>
        <w:t>2.2.5</w:t>
      </w:r>
      <w:r w:rsidR="00731833" w:rsidRPr="00731833">
        <w:rPr>
          <w:color w:val="000000"/>
        </w:rPr>
        <w:t xml:space="preserve">. </w:t>
      </w:r>
      <w:r w:rsidR="00731833" w:rsidRPr="002760A1">
        <w:t xml:space="preserve">Предоставить </w:t>
      </w:r>
      <w:r w:rsidR="00731833">
        <w:t>Исполнителю</w:t>
      </w:r>
      <w:r w:rsidR="00731833" w:rsidRPr="002760A1">
        <w:t xml:space="preserve"> копии действующих внутренних организационно-распорядительных документов, направленных на реализацию мер по обеспечению транспортной безопасности ОТИ и определяющих организацию и порядок выполнения требован</w:t>
      </w:r>
      <w:r w:rsidR="00731833">
        <w:t>ий по транспортной безопасности в части касающейся.</w:t>
      </w:r>
      <w:r w:rsidR="00B900FA">
        <w:t xml:space="preserve"> В случае внесения изменений в </w:t>
      </w:r>
      <w:r w:rsidR="00B900FA" w:rsidRPr="002760A1">
        <w:t>организационно-распорядительны</w:t>
      </w:r>
      <w:r w:rsidR="00B900FA">
        <w:t>е</w:t>
      </w:r>
      <w:r w:rsidR="00B900FA" w:rsidRPr="002760A1">
        <w:t xml:space="preserve"> документ</w:t>
      </w:r>
      <w:r w:rsidR="00B900FA">
        <w:t>ы</w:t>
      </w:r>
      <w:r w:rsidR="002222F3">
        <w:t>, в течение трех рабочих дней,</w:t>
      </w:r>
      <w:r w:rsidR="00B900FA">
        <w:t xml:space="preserve"> информировать Исполнителя.</w:t>
      </w:r>
    </w:p>
    <w:p w:rsidR="00731833" w:rsidRDefault="006120DA" w:rsidP="00731833">
      <w:pPr>
        <w:shd w:val="clear" w:color="auto" w:fill="FFFFFF"/>
        <w:tabs>
          <w:tab w:val="left" w:pos="1134"/>
          <w:tab w:val="left" w:pos="4502"/>
          <w:tab w:val="left" w:pos="6158"/>
        </w:tabs>
        <w:ind w:firstLine="709"/>
        <w:jc w:val="both"/>
      </w:pPr>
      <w:r>
        <w:rPr>
          <w:color w:val="000000"/>
        </w:rPr>
        <w:t>2.2.6</w:t>
      </w:r>
      <w:r w:rsidR="00731833">
        <w:rPr>
          <w:color w:val="000000"/>
        </w:rPr>
        <w:t xml:space="preserve">. </w:t>
      </w:r>
      <w:r w:rsidR="00731833">
        <w:t>П</w:t>
      </w:r>
      <w:r w:rsidR="00731833" w:rsidRPr="002760A1">
        <w:t xml:space="preserve">ровести инструктажи с работниками </w:t>
      </w:r>
      <w:r w:rsidR="00731833">
        <w:t>Исполнителя</w:t>
      </w:r>
      <w:r w:rsidR="00731833" w:rsidRPr="002760A1">
        <w:t xml:space="preserve"> по охране труда, пожарной безопасности, санитарным нормам и правилам, ознакомить с иными организационно-распорядительными документами и инструкциями, действующими на ОТИ, касающимися исполнения ими условий настоящего Договора.</w:t>
      </w:r>
    </w:p>
    <w:p w:rsidR="00731833" w:rsidRDefault="006120DA" w:rsidP="00010570">
      <w:pPr>
        <w:shd w:val="clear" w:color="auto" w:fill="FFFFFF"/>
        <w:autoSpaceDE w:val="0"/>
        <w:ind w:firstLine="708"/>
        <w:jc w:val="both"/>
      </w:pPr>
      <w:r>
        <w:t>2.2.7</w:t>
      </w:r>
      <w:r w:rsidR="00731833">
        <w:t>. Оборудовать ОТИ</w:t>
      </w:r>
      <w:r w:rsidR="00731833" w:rsidRPr="002760A1">
        <w:t xml:space="preserve"> </w:t>
      </w:r>
      <w:r w:rsidR="00010570" w:rsidRPr="00BC76ED">
        <w:rPr>
          <w:bCs/>
        </w:rPr>
        <w:t>технически</w:t>
      </w:r>
      <w:r w:rsidR="00010570">
        <w:rPr>
          <w:bCs/>
        </w:rPr>
        <w:t>ми</w:t>
      </w:r>
      <w:r w:rsidR="00010570" w:rsidRPr="00BC76ED">
        <w:rPr>
          <w:bCs/>
        </w:rPr>
        <w:t xml:space="preserve"> средств</w:t>
      </w:r>
      <w:r w:rsidR="00010570">
        <w:rPr>
          <w:bCs/>
        </w:rPr>
        <w:t>ами</w:t>
      </w:r>
      <w:r w:rsidR="00010570" w:rsidRPr="00BC76ED">
        <w:rPr>
          <w:bCs/>
        </w:rPr>
        <w:t xml:space="preserve"> обеспечения транспортной безопасности</w:t>
      </w:r>
      <w:r w:rsidR="00010570" w:rsidRPr="002760A1">
        <w:t xml:space="preserve"> </w:t>
      </w:r>
      <w:r w:rsidR="00010570">
        <w:t xml:space="preserve">(далее - </w:t>
      </w:r>
      <w:r w:rsidR="00731833" w:rsidRPr="002760A1">
        <w:t>ТСО</w:t>
      </w:r>
      <w:r w:rsidR="00731833">
        <w:t xml:space="preserve"> </w:t>
      </w:r>
      <w:r w:rsidR="00731833" w:rsidRPr="002760A1">
        <w:t>Т</w:t>
      </w:r>
      <w:r w:rsidR="00731833">
        <w:t>Б</w:t>
      </w:r>
      <w:r w:rsidR="00010570">
        <w:t>)</w:t>
      </w:r>
      <w:r w:rsidR="00731833">
        <w:t xml:space="preserve"> в соответствии с Планом </w:t>
      </w:r>
      <w:r w:rsidR="00010570">
        <w:t>обеспечения транспортной безопасности (далее - ПОТБ)</w:t>
      </w:r>
      <w:r w:rsidR="00A65B3D">
        <w:t>.</w:t>
      </w:r>
    </w:p>
    <w:p w:rsidR="001845A7" w:rsidRDefault="00B900FA" w:rsidP="00B900FA">
      <w:pPr>
        <w:ind w:firstLine="708"/>
        <w:jc w:val="both"/>
      </w:pPr>
      <w:r w:rsidRPr="00B900FA">
        <w:rPr>
          <w:color w:val="000000"/>
        </w:rPr>
        <w:t>2.2.</w:t>
      </w:r>
      <w:r w:rsidR="006120DA">
        <w:rPr>
          <w:color w:val="000000"/>
        </w:rPr>
        <w:t>8</w:t>
      </w:r>
      <w:r w:rsidRPr="00B900FA">
        <w:rPr>
          <w:color w:val="000000"/>
        </w:rPr>
        <w:t xml:space="preserve">. </w:t>
      </w:r>
      <w:r w:rsidRPr="002760A1">
        <w:t xml:space="preserve">Предоставить </w:t>
      </w:r>
      <w:r>
        <w:t>Исполнителю</w:t>
      </w:r>
      <w:r w:rsidRPr="002760A1">
        <w:t xml:space="preserve"> для осуществления возложенных на него обязанностей в рамках договора </w:t>
      </w:r>
      <w:r>
        <w:t xml:space="preserve">служебные </w:t>
      </w:r>
      <w:r w:rsidRPr="002760A1">
        <w:t>помещения для размещения работников ПТБ</w:t>
      </w:r>
      <w:r w:rsidR="00E41071">
        <w:t>, оборудованные</w:t>
      </w:r>
      <w:r>
        <w:t xml:space="preserve"> необходимыми ТСО ТБ</w:t>
      </w:r>
      <w:r w:rsidR="001845A7">
        <w:t>.</w:t>
      </w:r>
    </w:p>
    <w:p w:rsidR="008A6CE9" w:rsidRPr="002760A1" w:rsidRDefault="008A6CE9" w:rsidP="008A6CE9">
      <w:pPr>
        <w:shd w:val="clear" w:color="auto" w:fill="FFFFFF"/>
        <w:autoSpaceDE w:val="0"/>
        <w:ind w:firstLine="708"/>
        <w:jc w:val="both"/>
      </w:pPr>
      <w:r>
        <w:t>2.2.</w:t>
      </w:r>
      <w:r w:rsidR="006120DA">
        <w:t>9</w:t>
      </w:r>
      <w:r>
        <w:t xml:space="preserve">. </w:t>
      </w:r>
      <w:r w:rsidRPr="002760A1">
        <w:t>Принимать меры к устранению неисправностей ТСО</w:t>
      </w:r>
      <w:r>
        <w:t xml:space="preserve"> </w:t>
      </w:r>
      <w:r w:rsidRPr="002760A1">
        <w:t xml:space="preserve">ТБ, используемых </w:t>
      </w:r>
      <w:r>
        <w:t>Исполнителем</w:t>
      </w:r>
      <w:r w:rsidRPr="002760A1">
        <w:t xml:space="preserve"> в рамках настоящего договора.</w:t>
      </w:r>
    </w:p>
    <w:p w:rsidR="00806426" w:rsidRDefault="00806426" w:rsidP="00806426">
      <w:pPr>
        <w:pStyle w:val="30"/>
        <w:numPr>
          <w:ilvl w:val="0"/>
          <w:numId w:val="0"/>
        </w:numPr>
        <w:tabs>
          <w:tab w:val="clear" w:pos="1560"/>
        </w:tabs>
        <w:ind w:firstLine="708"/>
      </w:pPr>
      <w:r>
        <w:t>2.2.</w:t>
      </w:r>
      <w:r w:rsidR="006120DA">
        <w:t>10</w:t>
      </w:r>
      <w:r>
        <w:t xml:space="preserve">. </w:t>
      </w:r>
      <w:r w:rsidRPr="00B657F1">
        <w:t xml:space="preserve">Извещать о </w:t>
      </w:r>
      <w:r>
        <w:t xml:space="preserve">проведении мероприятий, в результате которых может потребоваться изменение характера мероприятий по защите ОТИ от АНВ, а также </w:t>
      </w:r>
      <w:r w:rsidR="002222F3">
        <w:t xml:space="preserve">за три рабочих дня </w:t>
      </w:r>
      <w:r>
        <w:t>информировать Исполнителя о планируемых ремонтных и хозяйственных работах на ОТИ.</w:t>
      </w:r>
    </w:p>
    <w:p w:rsidR="00806426" w:rsidRPr="002760A1" w:rsidRDefault="00806426" w:rsidP="00806426">
      <w:pPr>
        <w:shd w:val="clear" w:color="auto" w:fill="FFFFFF"/>
        <w:autoSpaceDE w:val="0"/>
        <w:ind w:firstLine="708"/>
        <w:jc w:val="both"/>
      </w:pPr>
      <w:r>
        <w:t>2.2.</w:t>
      </w:r>
      <w:r w:rsidR="006120DA">
        <w:t>11</w:t>
      </w:r>
      <w:r>
        <w:t xml:space="preserve">. </w:t>
      </w:r>
      <w:r w:rsidRPr="002760A1">
        <w:t xml:space="preserve">Незамедлительно информировать </w:t>
      </w:r>
      <w:r>
        <w:t>Исполнителя</w:t>
      </w:r>
      <w:r w:rsidRPr="002760A1">
        <w:t xml:space="preserve"> об изменении уровня безопасности и категории ОТИ.</w:t>
      </w:r>
    </w:p>
    <w:p w:rsidR="00745AE3" w:rsidRPr="00745AE3" w:rsidRDefault="00745AE3" w:rsidP="00745AE3">
      <w:pPr>
        <w:shd w:val="clear" w:color="auto" w:fill="FFFFFF"/>
        <w:tabs>
          <w:tab w:val="left" w:pos="1118"/>
        </w:tabs>
        <w:ind w:firstLine="709"/>
        <w:jc w:val="both"/>
        <w:rPr>
          <w:b/>
          <w:color w:val="000000"/>
        </w:rPr>
      </w:pPr>
      <w:r w:rsidRPr="00745AE3">
        <w:rPr>
          <w:b/>
          <w:color w:val="000000"/>
          <w:spacing w:val="-7"/>
        </w:rPr>
        <w:t>2.3.</w:t>
      </w:r>
      <w:r w:rsidRPr="00745AE3">
        <w:rPr>
          <w:b/>
          <w:color w:val="000000"/>
        </w:rPr>
        <w:tab/>
      </w:r>
      <w:r w:rsidRPr="00745AE3">
        <w:rPr>
          <w:b/>
          <w:color w:val="000000"/>
          <w:spacing w:val="-1"/>
        </w:rPr>
        <w:t>Исполнитель имеет право:</w:t>
      </w:r>
    </w:p>
    <w:p w:rsidR="00745AE3" w:rsidRPr="005A3F40" w:rsidRDefault="00745AE3" w:rsidP="00745AE3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spacing w:val="-4"/>
        </w:rPr>
      </w:pPr>
      <w:r>
        <w:t xml:space="preserve">2.3.1. </w:t>
      </w:r>
      <w:r w:rsidRPr="005A3F40">
        <w:t>Вносить предложения по вопросам улучшения эффективности работы Исполнителя по настоящему Договору.</w:t>
      </w:r>
    </w:p>
    <w:p w:rsidR="00745AE3" w:rsidRPr="005A3F40" w:rsidRDefault="00745AE3" w:rsidP="00745AE3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spacing w:val="-8"/>
        </w:rPr>
      </w:pPr>
      <w:r>
        <w:rPr>
          <w:spacing w:val="-4"/>
        </w:rPr>
        <w:t xml:space="preserve">2.3.2. </w:t>
      </w:r>
      <w:r w:rsidRPr="005A3F40">
        <w:rPr>
          <w:spacing w:val="-4"/>
        </w:rPr>
        <w:t xml:space="preserve">Проверять у лиц, находящихся на ОТИ, документы, удостоверяющие их личность, </w:t>
      </w:r>
      <w:r w:rsidRPr="005A3F40">
        <w:t xml:space="preserve">документы, дающие право на вход (выход) лиц, въезд (выезд) транспортных средств, внос (вынос), </w:t>
      </w:r>
      <w:r w:rsidRPr="005A3F40">
        <w:rPr>
          <w:spacing w:val="-5"/>
        </w:rPr>
        <w:t xml:space="preserve">ввоз (вывоз) имущества в зону транспортной безопасности и критические элементы ОТИ. </w:t>
      </w:r>
    </w:p>
    <w:p w:rsidR="00745AE3" w:rsidRDefault="00745AE3" w:rsidP="00745AE3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spacing w:val="-10"/>
        </w:rPr>
      </w:pPr>
      <w:r>
        <w:rPr>
          <w:spacing w:val="-4"/>
        </w:rPr>
        <w:t>2.3.</w:t>
      </w:r>
      <w:r w:rsidR="005C4808">
        <w:rPr>
          <w:spacing w:val="-4"/>
        </w:rPr>
        <w:t>3</w:t>
      </w:r>
      <w:r>
        <w:rPr>
          <w:spacing w:val="-4"/>
        </w:rPr>
        <w:t xml:space="preserve">. При выявлении нарушений, создающих угрозу безопасности объекта и находящихся на нём людей, принимать меры по пресечению указанных нарушений и немедленно сообщать об </w:t>
      </w:r>
      <w:r>
        <w:t>этом представителям Заказчика.</w:t>
      </w:r>
    </w:p>
    <w:p w:rsidR="00745AE3" w:rsidRDefault="00745AE3" w:rsidP="00745AE3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spacing w:val="-5"/>
        </w:rPr>
      </w:pPr>
      <w:r>
        <w:t>2.3.</w:t>
      </w:r>
      <w:r w:rsidR="005C4808">
        <w:t>4</w:t>
      </w:r>
      <w:r>
        <w:t>. Беспрепятственно входить в помещения ОТИ и осматривать их при преследовании лиц, незаконно проникших, а также для задержания лиц, подозреваемых в совершении преступлений или административных правонарушений.</w:t>
      </w:r>
    </w:p>
    <w:p w:rsidR="00745AE3" w:rsidRDefault="00745AE3" w:rsidP="00745AE3">
      <w:pPr>
        <w:pStyle w:val="30"/>
        <w:numPr>
          <w:ilvl w:val="0"/>
          <w:numId w:val="0"/>
        </w:numPr>
        <w:tabs>
          <w:tab w:val="clear" w:pos="1560"/>
        </w:tabs>
        <w:ind w:firstLine="708"/>
      </w:pPr>
      <w:r>
        <w:t>2.3.</w:t>
      </w:r>
      <w:r w:rsidR="00DB4478">
        <w:t>5</w:t>
      </w:r>
      <w:r>
        <w:t>. Привлекать по письменному согласованию с Заказчиком дополнительные силы и средства Исполнителя, необходимые</w:t>
      </w:r>
      <w:r w:rsidR="004C49A3">
        <w:t xml:space="preserve"> в</w:t>
      </w:r>
      <w:r>
        <w:t xml:space="preserve"> </w:t>
      </w:r>
      <w:r w:rsidR="004C49A3">
        <w:t>случае объявления повышенного уровня безопасности</w:t>
      </w:r>
      <w:r>
        <w:t xml:space="preserve">. По факту дополнительно оказанных услуг оформляется дополнительное </w:t>
      </w:r>
      <w:r>
        <w:rPr>
          <w:spacing w:val="-3"/>
        </w:rPr>
        <w:t xml:space="preserve">соглашение. Стороны подписывают дополнительные акты сдачи - приёмки оказанных услуг, </w:t>
      </w:r>
      <w:r>
        <w:t>которые подлежат оплате в порядке и на условиях настоящего Договора.</w:t>
      </w:r>
    </w:p>
    <w:p w:rsidR="00745AE3" w:rsidRPr="00EA56D5" w:rsidRDefault="004121B1" w:rsidP="004121B1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spacing w:val="-4"/>
        </w:rPr>
      </w:pPr>
      <w:r>
        <w:t>2.3.</w:t>
      </w:r>
      <w:r w:rsidR="00DB4478">
        <w:t>6</w:t>
      </w:r>
      <w:r>
        <w:t xml:space="preserve">. </w:t>
      </w:r>
      <w:r w:rsidR="00745AE3" w:rsidRPr="00EA56D5">
        <w:t>На своевременную оплату за оказанные Услуги.</w:t>
      </w:r>
    </w:p>
    <w:p w:rsidR="00745AE3" w:rsidRDefault="004121B1" w:rsidP="004121B1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spacing w:val="-9"/>
        </w:rPr>
      </w:pPr>
      <w:r>
        <w:lastRenderedPageBreak/>
        <w:t>2.3.</w:t>
      </w:r>
      <w:r w:rsidR="00DB4478">
        <w:t>7</w:t>
      </w:r>
      <w:r>
        <w:t xml:space="preserve">. </w:t>
      </w:r>
      <w:r w:rsidR="00745AE3">
        <w:t>Получать от Заказчика информацию, необходимую для качественного исполнения своих обязательств по настоящему Договору.</w:t>
      </w:r>
    </w:p>
    <w:p w:rsidR="00745AE3" w:rsidRDefault="004121B1" w:rsidP="004121B1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spacing w:val="-9"/>
        </w:rPr>
      </w:pPr>
      <w:r>
        <w:t>2.3.</w:t>
      </w:r>
      <w:r w:rsidR="00DB4478">
        <w:t>8</w:t>
      </w:r>
      <w:r>
        <w:t xml:space="preserve">. </w:t>
      </w:r>
      <w:r w:rsidR="00745AE3">
        <w:t xml:space="preserve">Требовать от работников Заказчика </w:t>
      </w:r>
      <w:r w:rsidR="00526A13">
        <w:t xml:space="preserve">и иных лиц </w:t>
      </w:r>
      <w:r w:rsidR="00745AE3">
        <w:t xml:space="preserve">соблюдения норм, правил и предписаний, направленных на обеспечение </w:t>
      </w:r>
      <w:r>
        <w:t xml:space="preserve">транспортной </w:t>
      </w:r>
      <w:r w:rsidR="00C9264A">
        <w:t>безопасности</w:t>
      </w:r>
      <w:r w:rsidR="00526A13">
        <w:t xml:space="preserve"> ОТИ</w:t>
      </w:r>
      <w:r>
        <w:t xml:space="preserve">, </w:t>
      </w:r>
      <w:r w:rsidR="00745AE3">
        <w:t xml:space="preserve">пропускного и внутриобъектового режимов, а также обеспечения сохранности </w:t>
      </w:r>
      <w:r w:rsidR="0095661E">
        <w:t>элементов ОТИ</w:t>
      </w:r>
      <w:r w:rsidR="004C49A3">
        <w:t>, хищение которых может привести их в негодное для эксплуатации состояние, угрожающее жизни или здоровью персонала, пассажиров и других лиц.</w:t>
      </w:r>
    </w:p>
    <w:p w:rsidR="001845A7" w:rsidRDefault="001845A7" w:rsidP="001845A7">
      <w:pPr>
        <w:shd w:val="clear" w:color="auto" w:fill="FFFFFF"/>
        <w:tabs>
          <w:tab w:val="left" w:pos="1118"/>
        </w:tabs>
        <w:ind w:firstLine="709"/>
        <w:jc w:val="both"/>
        <w:rPr>
          <w:b/>
          <w:color w:val="000000"/>
          <w:spacing w:val="-1"/>
        </w:rPr>
      </w:pPr>
      <w:r w:rsidRPr="001845A7">
        <w:rPr>
          <w:b/>
          <w:color w:val="000000"/>
          <w:spacing w:val="-8"/>
        </w:rPr>
        <w:t>2.4.</w:t>
      </w:r>
      <w:r w:rsidRPr="001845A7">
        <w:rPr>
          <w:b/>
          <w:color w:val="000000"/>
        </w:rPr>
        <w:t> </w:t>
      </w:r>
      <w:r w:rsidRPr="001845A7">
        <w:rPr>
          <w:b/>
          <w:color w:val="000000"/>
          <w:spacing w:val="-1"/>
        </w:rPr>
        <w:t>Исполнитель обязан:</w:t>
      </w:r>
    </w:p>
    <w:p w:rsidR="006120DA" w:rsidRPr="006120DA" w:rsidRDefault="006120DA" w:rsidP="001845A7">
      <w:pPr>
        <w:shd w:val="clear" w:color="auto" w:fill="FFFFFF"/>
        <w:tabs>
          <w:tab w:val="left" w:pos="1118"/>
        </w:tabs>
        <w:ind w:firstLine="709"/>
        <w:jc w:val="both"/>
        <w:rPr>
          <w:color w:val="000000"/>
          <w:spacing w:val="-1"/>
        </w:rPr>
      </w:pPr>
      <w:r w:rsidRPr="006120DA">
        <w:rPr>
          <w:color w:val="000000"/>
          <w:spacing w:val="-1"/>
        </w:rPr>
        <w:t>2.4.1.</w:t>
      </w:r>
      <w:r>
        <w:rPr>
          <w:color w:val="000000"/>
          <w:spacing w:val="-1"/>
        </w:rPr>
        <w:t xml:space="preserve"> Обеспечить </w:t>
      </w:r>
      <w:r w:rsidR="00E41071">
        <w:rPr>
          <w:color w:val="000000"/>
          <w:spacing w:val="-1"/>
        </w:rPr>
        <w:t xml:space="preserve">круглосуточную непрерывную </w:t>
      </w:r>
      <w:r w:rsidR="00E41071" w:rsidRPr="002760A1">
        <w:t>защит</w:t>
      </w:r>
      <w:r w:rsidR="00E41071">
        <w:t>у</w:t>
      </w:r>
      <w:r w:rsidR="00E41071" w:rsidRPr="002760A1">
        <w:t xml:space="preserve"> от </w:t>
      </w:r>
      <w:r w:rsidR="00E41071">
        <w:t>АНВ</w:t>
      </w:r>
      <w:r w:rsidR="00E41071" w:rsidRPr="002760A1">
        <w:t xml:space="preserve"> </w:t>
      </w:r>
      <w:r w:rsidR="00E41071">
        <w:t>объектов ОТИ</w:t>
      </w:r>
      <w:r w:rsidR="00E41071" w:rsidRPr="002760A1">
        <w:t xml:space="preserve"> З</w:t>
      </w:r>
      <w:r w:rsidR="00E41071">
        <w:t xml:space="preserve">аказчика подразделением транспортной безопасности в соответствии с требованиями законодательства РФ в области </w:t>
      </w:r>
      <w:r w:rsidR="00E41071" w:rsidRPr="00DE407A">
        <w:t xml:space="preserve">транспортной </w:t>
      </w:r>
      <w:r w:rsidR="00E41071">
        <w:t>безопасности.</w:t>
      </w:r>
    </w:p>
    <w:p w:rsidR="008F38E2" w:rsidRPr="00F32988" w:rsidRDefault="008F38E2" w:rsidP="003A5FA1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2.4.</w:t>
      </w:r>
      <w:r w:rsidR="00E41071">
        <w:rPr>
          <w:color w:val="000000"/>
        </w:rPr>
        <w:t>2</w:t>
      </w:r>
      <w:r>
        <w:rPr>
          <w:color w:val="000000"/>
        </w:rPr>
        <w:t xml:space="preserve">. </w:t>
      </w:r>
      <w:r w:rsidRPr="002760A1">
        <w:t xml:space="preserve">Перед оказанием услуг направить всех работников, привлекаемых в рамках настоящего договора, к уполномоченным представителям </w:t>
      </w:r>
      <w:r>
        <w:t>Исполнителя</w:t>
      </w:r>
      <w:r w:rsidRPr="002760A1">
        <w:t xml:space="preserve"> для прохождения необходимых инструктажей по охране труда, пожарной безопасности, санитарным нормам и правилам, а также ознакомить их под роспись с</w:t>
      </w:r>
      <w:r>
        <w:t xml:space="preserve"> </w:t>
      </w:r>
      <w:r w:rsidRPr="002760A1">
        <w:t>организационно-распорядительными документами и инструкциями, действующими на ОТИ, касающимися исполнения условий настоящего договора.</w:t>
      </w:r>
    </w:p>
    <w:p w:rsidR="0002358F" w:rsidRDefault="00E41071" w:rsidP="003A5FA1">
      <w:pPr>
        <w:shd w:val="clear" w:color="auto" w:fill="FFFFFF"/>
        <w:tabs>
          <w:tab w:val="left" w:pos="1118"/>
        </w:tabs>
        <w:ind w:firstLine="708"/>
        <w:jc w:val="both"/>
      </w:pPr>
      <w:r>
        <w:rPr>
          <w:color w:val="000000"/>
        </w:rPr>
        <w:t>2.4.3</w:t>
      </w:r>
      <w:r w:rsidR="0002358F">
        <w:rPr>
          <w:color w:val="000000"/>
        </w:rPr>
        <w:t xml:space="preserve">. Задействовать для </w:t>
      </w:r>
      <w:r w:rsidR="0002358F">
        <w:t>защиты ОТИ от АНВ подготовленных и аттестованных работников ПТБ, не имеющих ограничений при выполнении работ, непосредственно связанных с обеспечением транспортной безопасности.</w:t>
      </w:r>
    </w:p>
    <w:p w:rsidR="0002358F" w:rsidRPr="009D439A" w:rsidRDefault="00E41071" w:rsidP="003A5FA1">
      <w:pPr>
        <w:shd w:val="clear" w:color="auto" w:fill="FFFFFF"/>
        <w:tabs>
          <w:tab w:val="left" w:pos="1118"/>
        </w:tabs>
        <w:ind w:firstLine="708"/>
        <w:jc w:val="both"/>
      </w:pPr>
      <w:r>
        <w:t>2.4.4</w:t>
      </w:r>
      <w:r w:rsidR="0002358F">
        <w:t>. Предоставить Заказчику в лице</w:t>
      </w:r>
      <w:r w:rsidR="0002358F" w:rsidRPr="009D439A">
        <w:t xml:space="preserve"> </w:t>
      </w:r>
      <w:r w:rsidR="0002358F">
        <w:t>ответственного</w:t>
      </w:r>
      <w:r w:rsidR="0002358F" w:rsidRPr="009D439A">
        <w:t xml:space="preserve"> за обеспечение транспортной безопасности в субъекте транспортной инфраструктуры </w:t>
      </w:r>
      <w:r w:rsidR="0002358F">
        <w:t>и</w:t>
      </w:r>
      <w:r w:rsidR="0002358F" w:rsidRPr="009D439A">
        <w:t>нформаци</w:t>
      </w:r>
      <w:r w:rsidR="0002358F">
        <w:t>ю</w:t>
      </w:r>
      <w:r w:rsidR="0002358F" w:rsidRPr="009D439A">
        <w:t xml:space="preserve"> о проверке сведений</w:t>
      </w:r>
      <w:r w:rsidR="0002358F">
        <w:t xml:space="preserve"> в отношении работников ПТБ согласно </w:t>
      </w:r>
      <w:hyperlink r:id="rId8" w:history="1">
        <w:r w:rsidR="0002358F">
          <w:rPr>
            <w:rFonts w:eastAsiaTheme="minorHAnsi"/>
            <w:lang w:eastAsia="en-US"/>
          </w:rPr>
          <w:t>части 1</w:t>
        </w:r>
        <w:r w:rsidR="0002358F" w:rsidRPr="002760A1">
          <w:rPr>
            <w:rFonts w:eastAsiaTheme="minorHAnsi"/>
            <w:lang w:eastAsia="en-US"/>
          </w:rPr>
          <w:t xml:space="preserve"> статьи 1</w:t>
        </w:r>
      </w:hyperlink>
      <w:r w:rsidR="0002358F">
        <w:rPr>
          <w:rFonts w:eastAsiaTheme="minorHAnsi"/>
          <w:lang w:eastAsia="en-US"/>
        </w:rPr>
        <w:t>0</w:t>
      </w:r>
      <w:r w:rsidR="0002358F" w:rsidRPr="002760A1">
        <w:rPr>
          <w:rFonts w:eastAsiaTheme="minorHAnsi"/>
          <w:lang w:eastAsia="en-US"/>
        </w:rPr>
        <w:t xml:space="preserve"> Федерального закона "О транспортной безопасности"</w:t>
      </w:r>
      <w:r w:rsidR="0002358F" w:rsidRPr="009D439A">
        <w:t xml:space="preserve">, </w:t>
      </w:r>
      <w:r w:rsidR="0002358F">
        <w:t>с предоставлением</w:t>
      </w:r>
      <w:r w:rsidR="0002358F" w:rsidRPr="009D439A">
        <w:t xml:space="preserve"> копи</w:t>
      </w:r>
      <w:r w:rsidR="0002358F">
        <w:t>й</w:t>
      </w:r>
      <w:r w:rsidR="0002358F" w:rsidRPr="009D439A">
        <w:t xml:space="preserve"> соответствующих документов</w:t>
      </w:r>
      <w:r w:rsidR="0002358F">
        <w:t>.</w:t>
      </w:r>
    </w:p>
    <w:p w:rsidR="00F65220" w:rsidRDefault="00F65220" w:rsidP="003A5FA1">
      <w:pPr>
        <w:pStyle w:val="30"/>
        <w:numPr>
          <w:ilvl w:val="0"/>
          <w:numId w:val="0"/>
        </w:numPr>
        <w:tabs>
          <w:tab w:val="clear" w:pos="1560"/>
        </w:tabs>
        <w:ind w:firstLine="708"/>
      </w:pPr>
      <w:r>
        <w:t>2.4.</w:t>
      </w:r>
      <w:r w:rsidR="00E41071">
        <w:t>5</w:t>
      </w:r>
      <w:r>
        <w:t>. Осуществлять защиту ОТИ от АНВ в соответствии с действующими нормативными правовыми актами Российской Федерации, положениями настоящего Договора</w:t>
      </w:r>
      <w:r>
        <w:rPr>
          <w:color w:val="FF0000"/>
        </w:rPr>
        <w:t xml:space="preserve"> </w:t>
      </w:r>
      <w:r w:rsidRPr="00DE407A">
        <w:t xml:space="preserve">и </w:t>
      </w:r>
      <w:r w:rsidR="00D145CA">
        <w:t>внутренними организационно-</w:t>
      </w:r>
      <w:r w:rsidRPr="00DE407A">
        <w:t>распорядительными документами Заказчика</w:t>
      </w:r>
      <w:r w:rsidR="00D145CA">
        <w:t>.</w:t>
      </w:r>
    </w:p>
    <w:p w:rsidR="008F38E2" w:rsidRPr="00BC76ED" w:rsidRDefault="008F38E2" w:rsidP="003A5FA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2.4.</w:t>
      </w:r>
      <w:r w:rsidR="00E41071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 П</w:t>
      </w:r>
      <w:r w:rsidRPr="00BC76ED">
        <w:rPr>
          <w:rFonts w:ascii="Times New Roman" w:hAnsi="Times New Roman" w:cs="Times New Roman"/>
          <w:bCs/>
          <w:sz w:val="24"/>
          <w:szCs w:val="24"/>
        </w:rPr>
        <w:t xml:space="preserve">ринимать меры, исключающие подготовку к совершению или совершение акта незаконного вмешательства, в том числе на контрольно-пропускных пунктах и постах объекта транспортной инфраструктуры, а также на участках пересечения границ зоны транспортной безопасности </w:t>
      </w:r>
      <w:r>
        <w:rPr>
          <w:rFonts w:ascii="Times New Roman" w:hAnsi="Times New Roman" w:cs="Times New Roman"/>
          <w:bCs/>
          <w:sz w:val="24"/>
          <w:szCs w:val="24"/>
        </w:rPr>
        <w:t>ОТИ</w:t>
      </w:r>
      <w:r w:rsidRPr="00BC76ED">
        <w:rPr>
          <w:rFonts w:ascii="Times New Roman" w:hAnsi="Times New Roman" w:cs="Times New Roman"/>
          <w:bCs/>
          <w:sz w:val="24"/>
          <w:szCs w:val="24"/>
        </w:rPr>
        <w:t>, путем:</w:t>
      </w:r>
    </w:p>
    <w:p w:rsidR="008F38E2" w:rsidRPr="00BC76ED" w:rsidRDefault="008F38E2" w:rsidP="003A5FA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BC76ED">
        <w:rPr>
          <w:rFonts w:ascii="Times New Roman" w:hAnsi="Times New Roman" w:cs="Times New Roman"/>
          <w:bCs/>
          <w:sz w:val="24"/>
          <w:szCs w:val="24"/>
        </w:rPr>
        <w:t xml:space="preserve">осуществления контроля (наблюдения, мониторинга состояния) границ зоны транспортной безопасности </w:t>
      </w:r>
      <w:r>
        <w:rPr>
          <w:rFonts w:ascii="Times New Roman" w:hAnsi="Times New Roman" w:cs="Times New Roman"/>
          <w:bCs/>
          <w:sz w:val="24"/>
          <w:szCs w:val="24"/>
        </w:rPr>
        <w:t>ОТИ</w:t>
      </w:r>
      <w:r w:rsidRPr="00BC76ED">
        <w:rPr>
          <w:rFonts w:ascii="Times New Roman" w:hAnsi="Times New Roman" w:cs="Times New Roman"/>
          <w:bCs/>
          <w:sz w:val="24"/>
          <w:szCs w:val="24"/>
        </w:rPr>
        <w:t>, ее частей, критических элементов;</w:t>
      </w:r>
    </w:p>
    <w:p w:rsidR="008F38E2" w:rsidRPr="00BC76ED" w:rsidRDefault="008F38E2" w:rsidP="003A5FA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BC76ED">
        <w:rPr>
          <w:rFonts w:ascii="Times New Roman" w:hAnsi="Times New Roman" w:cs="Times New Roman"/>
          <w:bCs/>
          <w:sz w:val="24"/>
          <w:szCs w:val="24"/>
        </w:rPr>
        <w:t>осуществления досмотра, дополнительного досмотра и повторного досмотра в целях обеспечения транспортной безопасности;</w:t>
      </w:r>
    </w:p>
    <w:p w:rsidR="008F38E2" w:rsidRPr="00BC76ED" w:rsidRDefault="008F38E2" w:rsidP="003A5FA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BC76ED">
        <w:rPr>
          <w:rFonts w:ascii="Times New Roman" w:hAnsi="Times New Roman" w:cs="Times New Roman"/>
          <w:bCs/>
          <w:sz w:val="24"/>
          <w:szCs w:val="24"/>
        </w:rPr>
        <w:t>осуществления контроля передвижения физических лиц, транспортных средств, перемещения материальных объектов в зоне транспортной безопасности объекта транспортной инфраструктуры, ее частях, на критических элементах;</w:t>
      </w:r>
    </w:p>
    <w:p w:rsidR="008F38E2" w:rsidRPr="00BC76ED" w:rsidRDefault="008F38E2" w:rsidP="003A5FA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BC76ED">
        <w:rPr>
          <w:rFonts w:ascii="Times New Roman" w:hAnsi="Times New Roman" w:cs="Times New Roman"/>
          <w:bCs/>
          <w:sz w:val="24"/>
          <w:szCs w:val="24"/>
        </w:rPr>
        <w:t>использования технических средств обеспечения транспортной безопасности;</w:t>
      </w:r>
    </w:p>
    <w:p w:rsidR="008F38E2" w:rsidRPr="00BC76ED" w:rsidRDefault="008F38E2" w:rsidP="003A5FA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BC76ED">
        <w:rPr>
          <w:rFonts w:ascii="Times New Roman" w:hAnsi="Times New Roman" w:cs="Times New Roman"/>
          <w:bCs/>
          <w:sz w:val="24"/>
          <w:szCs w:val="24"/>
        </w:rPr>
        <w:t>реагирования на подготовку или совершение акта незаконного вмешательства, а также незамедлительного информирования уполномоченных подразделений органов Федеральной службы безопасности Российской Федерации и органов внутренних дел о выявленных лицах, совершивших, совершающих или подготавливающих совершение акта незаконного вмешательства, обо всех обнаруженных, распознанных и идентифицированных оружии, боеприпасах, взрывчатых веществах и взрывных устройствах, ядовитых или радиоактивных веществах при отсутствии законных оснований на их хранени</w:t>
      </w:r>
      <w:r w:rsidR="0002358F">
        <w:rPr>
          <w:rFonts w:ascii="Times New Roman" w:hAnsi="Times New Roman" w:cs="Times New Roman"/>
          <w:bCs/>
          <w:sz w:val="24"/>
          <w:szCs w:val="24"/>
        </w:rPr>
        <w:t>е и ношение.</w:t>
      </w:r>
    </w:p>
    <w:p w:rsidR="00010570" w:rsidRPr="00B60A19" w:rsidRDefault="00E41071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2.4.7</w:t>
      </w:r>
      <w:r w:rsidR="00CA3F16" w:rsidRPr="00B60A19">
        <w:rPr>
          <w:rFonts w:ascii="Times New Roman" w:hAnsi="Times New Roman" w:cs="Times New Roman"/>
          <w:sz w:val="24"/>
          <w:szCs w:val="24"/>
        </w:rPr>
        <w:t>.</w:t>
      </w:r>
      <w:r w:rsidR="00010570" w:rsidRPr="00B60A19">
        <w:rPr>
          <w:rFonts w:ascii="Times New Roman" w:hAnsi="Times New Roman" w:cs="Times New Roman"/>
          <w:sz w:val="24"/>
          <w:szCs w:val="24"/>
        </w:rPr>
        <w:t xml:space="preserve"> </w:t>
      </w:r>
      <w:r w:rsidR="00CA3F16" w:rsidRPr="00B60A19">
        <w:rPr>
          <w:rFonts w:ascii="Times New Roman" w:hAnsi="Times New Roman" w:cs="Times New Roman"/>
          <w:sz w:val="24"/>
          <w:szCs w:val="24"/>
        </w:rPr>
        <w:t>П</w:t>
      </w:r>
      <w:r w:rsidR="00010570" w:rsidRPr="00B60A19">
        <w:rPr>
          <w:rFonts w:ascii="Times New Roman" w:hAnsi="Times New Roman" w:cs="Times New Roman"/>
          <w:sz w:val="24"/>
          <w:szCs w:val="24"/>
        </w:rPr>
        <w:t xml:space="preserve">ринимать меры по недопущению проникновения нарушителя, оснащенного в том числе специальными техническими средствами, в технологический сектор зоны транспортной безопасности </w:t>
      </w:r>
      <w:r w:rsidR="00CA3F16" w:rsidRPr="00B60A19">
        <w:rPr>
          <w:rFonts w:ascii="Times New Roman" w:hAnsi="Times New Roman" w:cs="Times New Roman"/>
          <w:sz w:val="24"/>
          <w:szCs w:val="24"/>
        </w:rPr>
        <w:t>ОТИ</w:t>
      </w:r>
      <w:r w:rsidR="00010570" w:rsidRPr="00B60A19">
        <w:rPr>
          <w:rFonts w:ascii="Times New Roman" w:hAnsi="Times New Roman" w:cs="Times New Roman"/>
          <w:sz w:val="24"/>
          <w:szCs w:val="24"/>
        </w:rPr>
        <w:t xml:space="preserve"> и на критические элементы объе</w:t>
      </w:r>
      <w:r w:rsidR="00CA3F16" w:rsidRPr="00B60A19">
        <w:rPr>
          <w:rFonts w:ascii="Times New Roman" w:hAnsi="Times New Roman" w:cs="Times New Roman"/>
          <w:sz w:val="24"/>
          <w:szCs w:val="24"/>
        </w:rPr>
        <w:t>кта транспортной инфраструктуры.</w:t>
      </w:r>
    </w:p>
    <w:p w:rsidR="00CA3F16" w:rsidRPr="00B60A19" w:rsidRDefault="00E41071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2.4.8</w:t>
      </w:r>
      <w:r w:rsidR="00CA3F16" w:rsidRPr="00B60A19">
        <w:rPr>
          <w:rFonts w:ascii="Times New Roman" w:hAnsi="Times New Roman" w:cs="Times New Roman"/>
          <w:sz w:val="24"/>
          <w:szCs w:val="24"/>
        </w:rPr>
        <w:t>. В</w:t>
      </w:r>
      <w:r w:rsidR="00010570" w:rsidRPr="00B60A19">
        <w:rPr>
          <w:rFonts w:ascii="Times New Roman" w:hAnsi="Times New Roman" w:cs="Times New Roman"/>
          <w:sz w:val="24"/>
          <w:szCs w:val="24"/>
        </w:rPr>
        <w:t>ыявлять физических лиц, подготавливающих или совершающих акты незаконного вмешательства, и материально-технические объекты, которые могут быть использованы при подготовке и совершении актов незаконного вмешательства, путем наблюдения и (или) собеседования на контрольно-пропускных пунктах на границах зоны транспортной безопасности объе</w:t>
      </w:r>
      <w:r w:rsidR="00CA3F16" w:rsidRPr="00B60A19">
        <w:rPr>
          <w:rFonts w:ascii="Times New Roman" w:hAnsi="Times New Roman" w:cs="Times New Roman"/>
          <w:sz w:val="24"/>
          <w:szCs w:val="24"/>
        </w:rPr>
        <w:t>кта транспортной инфраструктуры.</w:t>
      </w:r>
    </w:p>
    <w:p w:rsidR="00010570" w:rsidRPr="00B60A19" w:rsidRDefault="00E41071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2.4.9</w:t>
      </w:r>
      <w:r w:rsidR="00B60A19" w:rsidRPr="00B60A19">
        <w:rPr>
          <w:rFonts w:ascii="Times New Roman" w:hAnsi="Times New Roman" w:cs="Times New Roman"/>
          <w:sz w:val="24"/>
          <w:szCs w:val="24"/>
        </w:rPr>
        <w:t>. О</w:t>
      </w:r>
      <w:r w:rsidR="00010570" w:rsidRPr="00B60A19">
        <w:rPr>
          <w:rFonts w:ascii="Times New Roman" w:hAnsi="Times New Roman" w:cs="Times New Roman"/>
          <w:sz w:val="24"/>
          <w:szCs w:val="24"/>
        </w:rPr>
        <w:t>беспечить проведение досмотр</w:t>
      </w:r>
      <w:r w:rsidR="0002358F" w:rsidRPr="00B60A19">
        <w:rPr>
          <w:rFonts w:ascii="Times New Roman" w:hAnsi="Times New Roman" w:cs="Times New Roman"/>
          <w:sz w:val="24"/>
          <w:szCs w:val="24"/>
        </w:rPr>
        <w:t>а</w:t>
      </w:r>
      <w:r w:rsidR="00010570" w:rsidRPr="00B60A19">
        <w:rPr>
          <w:rFonts w:ascii="Times New Roman" w:hAnsi="Times New Roman" w:cs="Times New Roman"/>
          <w:sz w:val="24"/>
          <w:szCs w:val="24"/>
        </w:rPr>
        <w:t xml:space="preserve"> физических лиц и материально-технических объектов, в отношении которых выявлена связь с подготовкой к совершению или совершением актов незаконного вмешательства, в зоне транспортной безопасности </w:t>
      </w:r>
      <w:r w:rsidR="00B60A19" w:rsidRPr="00B60A19">
        <w:rPr>
          <w:rFonts w:ascii="Times New Roman" w:hAnsi="Times New Roman" w:cs="Times New Roman"/>
          <w:sz w:val="24"/>
          <w:szCs w:val="24"/>
        </w:rPr>
        <w:t>ОТИ.</w:t>
      </w:r>
    </w:p>
    <w:p w:rsidR="00010570" w:rsidRPr="00B60A19" w:rsidRDefault="00E41071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2.4.10</w:t>
      </w:r>
      <w:r w:rsidR="00B60A19" w:rsidRPr="00B60A19">
        <w:rPr>
          <w:rFonts w:ascii="Times New Roman" w:hAnsi="Times New Roman" w:cs="Times New Roman"/>
          <w:sz w:val="24"/>
          <w:szCs w:val="24"/>
        </w:rPr>
        <w:t>.</w:t>
      </w:r>
      <w:r w:rsidR="00010570" w:rsidRPr="00B60A19">
        <w:rPr>
          <w:rFonts w:ascii="Times New Roman" w:hAnsi="Times New Roman" w:cs="Times New Roman"/>
          <w:sz w:val="24"/>
          <w:szCs w:val="24"/>
        </w:rPr>
        <w:t xml:space="preserve"> </w:t>
      </w:r>
      <w:r w:rsidR="00B60A19" w:rsidRPr="00B60A19">
        <w:rPr>
          <w:rFonts w:ascii="Times New Roman" w:hAnsi="Times New Roman" w:cs="Times New Roman"/>
          <w:sz w:val="24"/>
          <w:szCs w:val="24"/>
        </w:rPr>
        <w:t>В</w:t>
      </w:r>
      <w:r w:rsidR="00010570" w:rsidRPr="00B60A19">
        <w:rPr>
          <w:rFonts w:ascii="Times New Roman" w:hAnsi="Times New Roman" w:cs="Times New Roman"/>
          <w:sz w:val="24"/>
          <w:szCs w:val="24"/>
        </w:rPr>
        <w:t xml:space="preserve">ыявлять предметы и вещества, которые запрещены или ограничены для перемещения, путем проведения досмотра не менее 5 процентов объектов досмотра, проходящих, проезжающих (перемещаемых) через контрольно-пропускные пункты в зону транспортной безопасности </w:t>
      </w:r>
      <w:r w:rsidR="0002358F" w:rsidRPr="00B60A19">
        <w:rPr>
          <w:rFonts w:ascii="Times New Roman" w:hAnsi="Times New Roman" w:cs="Times New Roman"/>
          <w:sz w:val="24"/>
          <w:szCs w:val="24"/>
        </w:rPr>
        <w:t>ОТИ</w:t>
      </w:r>
      <w:r w:rsidR="00010570" w:rsidRPr="00B60A19">
        <w:rPr>
          <w:rFonts w:ascii="Times New Roman" w:hAnsi="Times New Roman" w:cs="Times New Roman"/>
          <w:sz w:val="24"/>
          <w:szCs w:val="24"/>
        </w:rPr>
        <w:t>;</w:t>
      </w:r>
    </w:p>
    <w:p w:rsidR="00010570" w:rsidRPr="00B60A19" w:rsidRDefault="00E41071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2.4.11</w:t>
      </w:r>
      <w:r w:rsidR="00B60A19" w:rsidRPr="00B60A19">
        <w:rPr>
          <w:rFonts w:ascii="Times New Roman" w:hAnsi="Times New Roman" w:cs="Times New Roman"/>
          <w:sz w:val="24"/>
          <w:szCs w:val="24"/>
        </w:rPr>
        <w:t>.</w:t>
      </w:r>
      <w:r w:rsidR="00010570" w:rsidRPr="00B60A19">
        <w:rPr>
          <w:rFonts w:ascii="Times New Roman" w:hAnsi="Times New Roman" w:cs="Times New Roman"/>
          <w:sz w:val="24"/>
          <w:szCs w:val="24"/>
        </w:rPr>
        <w:t xml:space="preserve"> </w:t>
      </w:r>
      <w:r w:rsidR="00B60A19" w:rsidRPr="00B60A19">
        <w:rPr>
          <w:rFonts w:ascii="Times New Roman" w:hAnsi="Times New Roman" w:cs="Times New Roman"/>
          <w:sz w:val="24"/>
          <w:szCs w:val="24"/>
        </w:rPr>
        <w:t>П</w:t>
      </w:r>
      <w:r w:rsidR="00010570" w:rsidRPr="00B60A19">
        <w:rPr>
          <w:rFonts w:ascii="Times New Roman" w:hAnsi="Times New Roman" w:cs="Times New Roman"/>
          <w:sz w:val="24"/>
          <w:szCs w:val="24"/>
        </w:rPr>
        <w:t>роводить:</w:t>
      </w:r>
    </w:p>
    <w:p w:rsidR="00010570" w:rsidRPr="00B60A19" w:rsidRDefault="00B60A19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A19">
        <w:rPr>
          <w:rFonts w:ascii="Times New Roman" w:hAnsi="Times New Roman" w:cs="Times New Roman"/>
          <w:sz w:val="24"/>
          <w:szCs w:val="24"/>
        </w:rPr>
        <w:t xml:space="preserve">- </w:t>
      </w:r>
      <w:r w:rsidR="00010570" w:rsidRPr="00B60A19">
        <w:rPr>
          <w:rFonts w:ascii="Times New Roman" w:hAnsi="Times New Roman" w:cs="Times New Roman"/>
          <w:sz w:val="24"/>
          <w:szCs w:val="24"/>
        </w:rPr>
        <w:t>дополнительный досмотр объектов досмотра, у которых (в которых) в ходе досмотра выявлены предметы и вещества, которые запрещены или ограничены для перемещения;</w:t>
      </w:r>
    </w:p>
    <w:p w:rsidR="00010570" w:rsidRPr="00B60A19" w:rsidRDefault="00B60A19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A19">
        <w:rPr>
          <w:rFonts w:ascii="Times New Roman" w:hAnsi="Times New Roman" w:cs="Times New Roman"/>
          <w:sz w:val="24"/>
          <w:szCs w:val="24"/>
        </w:rPr>
        <w:t xml:space="preserve">- </w:t>
      </w:r>
      <w:r w:rsidR="00010570" w:rsidRPr="00B60A19">
        <w:rPr>
          <w:rFonts w:ascii="Times New Roman" w:hAnsi="Times New Roman" w:cs="Times New Roman"/>
          <w:sz w:val="24"/>
          <w:szCs w:val="24"/>
        </w:rPr>
        <w:t>повторный досмотр физических лиц, в действиях которых усматриваются признаки подготовки к совершению актов незаконного вмешательства, либо материально-технических объектов, которые могут быть использованы для совершения актов незаконного вмешательства;</w:t>
      </w:r>
    </w:p>
    <w:p w:rsidR="00010570" w:rsidRPr="00B60A19" w:rsidRDefault="00E41071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2.4.12</w:t>
      </w:r>
      <w:r w:rsidR="00B60A19" w:rsidRPr="00B60A19">
        <w:rPr>
          <w:rFonts w:ascii="Times New Roman" w:hAnsi="Times New Roman" w:cs="Times New Roman"/>
          <w:sz w:val="24"/>
          <w:szCs w:val="24"/>
        </w:rPr>
        <w:t>.</w:t>
      </w:r>
      <w:r w:rsidR="00B64F2D">
        <w:rPr>
          <w:rFonts w:ascii="Times New Roman" w:hAnsi="Times New Roman" w:cs="Times New Roman"/>
          <w:sz w:val="24"/>
          <w:szCs w:val="24"/>
        </w:rPr>
        <w:t xml:space="preserve"> В</w:t>
      </w:r>
      <w:r w:rsidR="00010570" w:rsidRPr="00B60A19">
        <w:rPr>
          <w:rFonts w:ascii="Times New Roman" w:hAnsi="Times New Roman" w:cs="Times New Roman"/>
          <w:sz w:val="24"/>
          <w:szCs w:val="24"/>
        </w:rPr>
        <w:t xml:space="preserve">ыявлять нарушителей, а также подготовку к совершению или совершение актов незаконного вмешательства путем постоянного непрерывного контроля данных (информации), эксплуатационных и функциональных показателей </w:t>
      </w:r>
      <w:r w:rsidR="00B60A19" w:rsidRPr="00B60A19">
        <w:rPr>
          <w:rFonts w:ascii="Times New Roman" w:hAnsi="Times New Roman" w:cs="Times New Roman"/>
          <w:sz w:val="24"/>
          <w:szCs w:val="24"/>
        </w:rPr>
        <w:t>ТСО ТБ</w:t>
      </w:r>
      <w:r w:rsidR="002222F3">
        <w:rPr>
          <w:rFonts w:ascii="Times New Roman" w:hAnsi="Times New Roman" w:cs="Times New Roman"/>
          <w:sz w:val="24"/>
          <w:szCs w:val="24"/>
        </w:rPr>
        <w:t xml:space="preserve">, </w:t>
      </w:r>
      <w:r w:rsidR="002222F3" w:rsidRPr="00B60A19">
        <w:rPr>
          <w:rFonts w:ascii="Times New Roman" w:hAnsi="Times New Roman" w:cs="Times New Roman"/>
          <w:sz w:val="24"/>
          <w:szCs w:val="24"/>
        </w:rPr>
        <w:t>патрулировани</w:t>
      </w:r>
      <w:r w:rsidR="002222F3">
        <w:rPr>
          <w:rFonts w:ascii="Times New Roman" w:hAnsi="Times New Roman" w:cs="Times New Roman"/>
          <w:sz w:val="24"/>
          <w:szCs w:val="24"/>
        </w:rPr>
        <w:t>е</w:t>
      </w:r>
      <w:r w:rsidR="002222F3" w:rsidRPr="00B60A19">
        <w:rPr>
          <w:rFonts w:ascii="Times New Roman" w:hAnsi="Times New Roman" w:cs="Times New Roman"/>
          <w:sz w:val="24"/>
          <w:szCs w:val="24"/>
        </w:rPr>
        <w:t xml:space="preserve"> территории ОТИ (не реже одного раза в 24 часа).</w:t>
      </w:r>
    </w:p>
    <w:p w:rsidR="00010570" w:rsidRPr="00B60A19" w:rsidRDefault="00B60A19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A19">
        <w:rPr>
          <w:rFonts w:ascii="Times New Roman" w:hAnsi="Times New Roman" w:cs="Times New Roman"/>
          <w:sz w:val="24"/>
          <w:szCs w:val="24"/>
        </w:rPr>
        <w:t>2.4.1</w:t>
      </w:r>
      <w:r w:rsidR="00E41071">
        <w:rPr>
          <w:rFonts w:ascii="Times New Roman" w:hAnsi="Times New Roman" w:cs="Times New Roman"/>
          <w:sz w:val="24"/>
          <w:szCs w:val="24"/>
        </w:rPr>
        <w:t>3</w:t>
      </w:r>
      <w:r w:rsidRPr="00B60A19">
        <w:rPr>
          <w:rFonts w:ascii="Times New Roman" w:hAnsi="Times New Roman" w:cs="Times New Roman"/>
          <w:sz w:val="24"/>
          <w:szCs w:val="24"/>
        </w:rPr>
        <w:t>. О</w:t>
      </w:r>
      <w:r w:rsidR="00010570" w:rsidRPr="00B60A19">
        <w:rPr>
          <w:rFonts w:ascii="Times New Roman" w:hAnsi="Times New Roman" w:cs="Times New Roman"/>
          <w:sz w:val="24"/>
          <w:szCs w:val="24"/>
        </w:rPr>
        <w:t>существлять контроль за перемещением транспортных средств вблизи транспортных средств, осуществляющих технологическое взаимодействие с объектом транспортной инфраструктур</w:t>
      </w:r>
      <w:r w:rsidRPr="00B60A19">
        <w:rPr>
          <w:rFonts w:ascii="Times New Roman" w:hAnsi="Times New Roman" w:cs="Times New Roman"/>
          <w:sz w:val="24"/>
          <w:szCs w:val="24"/>
        </w:rPr>
        <w:t>ы, путем визуального наблюдения.</w:t>
      </w:r>
    </w:p>
    <w:p w:rsidR="00CA3F16" w:rsidRDefault="00CA3F16" w:rsidP="003A5FA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18F1">
        <w:rPr>
          <w:rFonts w:ascii="Times New Roman" w:hAnsi="Times New Roman" w:cs="Times New Roman"/>
          <w:bCs/>
          <w:sz w:val="24"/>
          <w:szCs w:val="24"/>
        </w:rPr>
        <w:t>2.4.1</w:t>
      </w:r>
      <w:r w:rsidR="00E41071">
        <w:rPr>
          <w:rFonts w:ascii="Times New Roman" w:hAnsi="Times New Roman" w:cs="Times New Roman"/>
          <w:bCs/>
          <w:sz w:val="24"/>
          <w:szCs w:val="24"/>
        </w:rPr>
        <w:t>4</w:t>
      </w:r>
      <w:r w:rsidRPr="00C518F1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Н</w:t>
      </w:r>
      <w:r w:rsidRPr="00C518F1">
        <w:rPr>
          <w:rFonts w:ascii="Times New Roman" w:hAnsi="Times New Roman" w:cs="Times New Roman"/>
          <w:bCs/>
          <w:sz w:val="24"/>
          <w:szCs w:val="24"/>
        </w:rPr>
        <w:t xml:space="preserve">езамедлительно информировать Заказчика и уполномоченных представителей подразделений органов Федеральной службы безопасности Российской Федерации и органов внутренних дел о лицах, подготавливающих совершение или совершивших акты незаконного вмешательства, за которые законодательством Российской Федерации установлена административная или уголовная ответственность, или материально-технических объектах в случае выявления связи этих лиц и объектов с подготовкой к совершению или совершением актов незаконного вмешательства, а также о случаях, предусмотренных </w:t>
      </w:r>
      <w:hyperlink r:id="rId9" w:history="1">
        <w:r w:rsidRPr="00C518F1">
          <w:rPr>
            <w:rFonts w:ascii="Times New Roman" w:hAnsi="Times New Roman" w:cs="Times New Roman"/>
            <w:bCs/>
            <w:sz w:val="24"/>
            <w:szCs w:val="24"/>
          </w:rPr>
          <w:t>частью 10 статьи 12.2</w:t>
        </w:r>
      </w:hyperlink>
      <w:r w:rsidRPr="00C518F1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"О тра</w:t>
      </w:r>
      <w:r>
        <w:rPr>
          <w:rFonts w:ascii="Times New Roman" w:hAnsi="Times New Roman" w:cs="Times New Roman"/>
          <w:bCs/>
          <w:sz w:val="24"/>
          <w:szCs w:val="24"/>
        </w:rPr>
        <w:t xml:space="preserve">нспортной безопасности". </w:t>
      </w:r>
    </w:p>
    <w:p w:rsidR="00CA3F16" w:rsidRPr="00BC76ED" w:rsidRDefault="00CA3F16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76ED">
        <w:rPr>
          <w:rFonts w:ascii="Times New Roman" w:hAnsi="Times New Roman" w:cs="Times New Roman"/>
          <w:sz w:val="24"/>
          <w:szCs w:val="24"/>
        </w:rPr>
        <w:t>2.4.1</w:t>
      </w:r>
      <w:r w:rsidR="00E41071">
        <w:rPr>
          <w:rFonts w:ascii="Times New Roman" w:hAnsi="Times New Roman" w:cs="Times New Roman"/>
          <w:sz w:val="24"/>
          <w:szCs w:val="24"/>
        </w:rPr>
        <w:t>5</w:t>
      </w:r>
      <w:r w:rsidRPr="00BC76ED">
        <w:rPr>
          <w:rFonts w:ascii="Times New Roman" w:hAnsi="Times New Roman" w:cs="Times New Roman"/>
          <w:sz w:val="24"/>
          <w:szCs w:val="24"/>
        </w:rPr>
        <w:t xml:space="preserve">. Передавать уполномоченным представителям подразделений органов Федеральной службы безопасности Российской Федерации и (или) органов внутренних дел выявленных нарушителей, идентифицированное оружие, боеприпасы, патроны к оружию, взрывчатые вещества и взрывные устройства, ядовитые или радиоактивные вещества в случаях, предусмотренных </w:t>
      </w:r>
      <w:hyperlink r:id="rId10" w:history="1">
        <w:r w:rsidRPr="00BC76ED">
          <w:rPr>
            <w:rFonts w:ascii="Times New Roman" w:hAnsi="Times New Roman" w:cs="Times New Roman"/>
            <w:color w:val="0000FF"/>
            <w:sz w:val="24"/>
            <w:szCs w:val="24"/>
          </w:rPr>
          <w:t>частью 10 статьи 12.2</w:t>
        </w:r>
      </w:hyperlink>
      <w:r w:rsidRPr="00BC76ED">
        <w:rPr>
          <w:rFonts w:ascii="Times New Roman" w:hAnsi="Times New Roman" w:cs="Times New Roman"/>
          <w:sz w:val="24"/>
          <w:szCs w:val="24"/>
        </w:rPr>
        <w:t xml:space="preserve"> Федерального закон</w:t>
      </w:r>
      <w:r w:rsidR="004473B8">
        <w:rPr>
          <w:rFonts w:ascii="Times New Roman" w:hAnsi="Times New Roman" w:cs="Times New Roman"/>
          <w:sz w:val="24"/>
          <w:szCs w:val="24"/>
        </w:rPr>
        <w:t>а "О транспортной безопасности".</w:t>
      </w:r>
    </w:p>
    <w:p w:rsidR="00870A9F" w:rsidRPr="00870A9F" w:rsidRDefault="00870A9F" w:rsidP="003A5FA1">
      <w:pPr>
        <w:shd w:val="clear" w:color="auto" w:fill="FFFFFF"/>
        <w:autoSpaceDE w:val="0"/>
        <w:ind w:firstLine="708"/>
        <w:jc w:val="both"/>
      </w:pPr>
      <w:r>
        <w:t>2.4.1</w:t>
      </w:r>
      <w:r w:rsidR="00E41071">
        <w:t>6</w:t>
      </w:r>
      <w:r>
        <w:t xml:space="preserve">. Обеспечивать пропускной и внутриобъектовый режимы на ОТИ в соответствии с организационно-распорядительными документами субъекта транспортной инфраструктуры, направленными на реализацию мер по обеспечению транспортной безопасности объекта транспортной инфраструктуры, и утвержденным планом объекта транспортной </w:t>
      </w:r>
      <w:r w:rsidRPr="00870A9F">
        <w:t>инфраструктуры.</w:t>
      </w:r>
    </w:p>
    <w:p w:rsidR="00870A9F" w:rsidRPr="00870A9F" w:rsidRDefault="00870A9F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</w:t>
      </w:r>
      <w:r w:rsidR="00E4107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70A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70A9F">
        <w:rPr>
          <w:rFonts w:ascii="Times New Roman" w:hAnsi="Times New Roman" w:cs="Times New Roman"/>
          <w:sz w:val="24"/>
          <w:szCs w:val="24"/>
        </w:rPr>
        <w:t xml:space="preserve">ринимать меры по недопущению проникновения любых лиц в зону транспортной безопасности </w:t>
      </w:r>
      <w:r>
        <w:rPr>
          <w:rFonts w:ascii="Times New Roman" w:hAnsi="Times New Roman" w:cs="Times New Roman"/>
          <w:sz w:val="24"/>
          <w:szCs w:val="24"/>
        </w:rPr>
        <w:t>ОТИ</w:t>
      </w:r>
      <w:r w:rsidRPr="00870A9F">
        <w:rPr>
          <w:rFonts w:ascii="Times New Roman" w:hAnsi="Times New Roman" w:cs="Times New Roman"/>
          <w:sz w:val="24"/>
          <w:szCs w:val="24"/>
        </w:rPr>
        <w:t xml:space="preserve"> или на критические элементы </w:t>
      </w:r>
      <w:r>
        <w:rPr>
          <w:rFonts w:ascii="Times New Roman" w:hAnsi="Times New Roman" w:cs="Times New Roman"/>
          <w:sz w:val="24"/>
          <w:szCs w:val="24"/>
        </w:rPr>
        <w:t>ОТИ</w:t>
      </w:r>
      <w:r w:rsidRPr="00870A9F">
        <w:rPr>
          <w:rFonts w:ascii="Times New Roman" w:hAnsi="Times New Roman" w:cs="Times New Roman"/>
          <w:sz w:val="24"/>
          <w:szCs w:val="24"/>
        </w:rPr>
        <w:t xml:space="preserve"> вне установленных контрольно-пропускных пунктов или постов </w:t>
      </w:r>
      <w:r>
        <w:rPr>
          <w:rFonts w:ascii="Times New Roman" w:hAnsi="Times New Roman" w:cs="Times New Roman"/>
          <w:sz w:val="24"/>
          <w:szCs w:val="24"/>
        </w:rPr>
        <w:t>ОТИ.</w:t>
      </w:r>
    </w:p>
    <w:p w:rsidR="00870A9F" w:rsidRPr="00870A9F" w:rsidRDefault="00870A9F" w:rsidP="003A5F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E41071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  <w:r w:rsidR="00BA63CB">
        <w:rPr>
          <w:rFonts w:ascii="Times New Roman" w:hAnsi="Times New Roman" w:cs="Times New Roman"/>
          <w:sz w:val="24"/>
          <w:szCs w:val="24"/>
        </w:rPr>
        <w:t xml:space="preserve"> П</w:t>
      </w:r>
      <w:r w:rsidRPr="00870A9F">
        <w:rPr>
          <w:rFonts w:ascii="Times New Roman" w:hAnsi="Times New Roman" w:cs="Times New Roman"/>
          <w:sz w:val="24"/>
          <w:szCs w:val="24"/>
        </w:rPr>
        <w:t xml:space="preserve">ринимать меры по недопущению преодоления любыми лицами контрольно-пропускных пунктов и постов </w:t>
      </w:r>
      <w:r w:rsidR="00BA63CB">
        <w:rPr>
          <w:rFonts w:ascii="Times New Roman" w:hAnsi="Times New Roman" w:cs="Times New Roman"/>
          <w:sz w:val="24"/>
          <w:szCs w:val="24"/>
        </w:rPr>
        <w:t>ОТИ</w:t>
      </w:r>
      <w:r w:rsidRPr="00870A9F">
        <w:rPr>
          <w:rFonts w:ascii="Times New Roman" w:hAnsi="Times New Roman" w:cs="Times New Roman"/>
          <w:sz w:val="24"/>
          <w:szCs w:val="24"/>
        </w:rPr>
        <w:t xml:space="preserve"> без соблюдения условий допуска в зону транспортной безопасности </w:t>
      </w:r>
      <w:r w:rsidR="00BA63CB">
        <w:rPr>
          <w:rFonts w:ascii="Times New Roman" w:hAnsi="Times New Roman" w:cs="Times New Roman"/>
          <w:sz w:val="24"/>
          <w:szCs w:val="24"/>
        </w:rPr>
        <w:t>ОТИ</w:t>
      </w:r>
      <w:r w:rsidRPr="00870A9F">
        <w:rPr>
          <w:rFonts w:ascii="Times New Roman" w:hAnsi="Times New Roman" w:cs="Times New Roman"/>
          <w:sz w:val="24"/>
          <w:szCs w:val="24"/>
        </w:rPr>
        <w:t xml:space="preserve">, наличия и действительности пропусков и иных установленных видов разрешений в зону транспортной безопасности </w:t>
      </w:r>
      <w:r w:rsidR="00BA63CB">
        <w:rPr>
          <w:rFonts w:ascii="Times New Roman" w:hAnsi="Times New Roman" w:cs="Times New Roman"/>
          <w:sz w:val="24"/>
          <w:szCs w:val="24"/>
        </w:rPr>
        <w:t>ОТИ</w:t>
      </w:r>
      <w:r w:rsidRPr="00870A9F">
        <w:rPr>
          <w:rFonts w:ascii="Times New Roman" w:hAnsi="Times New Roman" w:cs="Times New Roman"/>
          <w:sz w:val="24"/>
          <w:szCs w:val="24"/>
        </w:rPr>
        <w:t xml:space="preserve"> или на критические элементы </w:t>
      </w:r>
      <w:r w:rsidR="00BA63CB">
        <w:rPr>
          <w:rFonts w:ascii="Times New Roman" w:hAnsi="Times New Roman" w:cs="Times New Roman"/>
          <w:sz w:val="24"/>
          <w:szCs w:val="24"/>
        </w:rPr>
        <w:t>ОТИ.</w:t>
      </w:r>
    </w:p>
    <w:p w:rsidR="00E2374A" w:rsidRPr="00521463" w:rsidRDefault="00E2374A" w:rsidP="003A5FA1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spacing w:val="-9"/>
        </w:rPr>
      </w:pPr>
      <w:r>
        <w:t>2.4.</w:t>
      </w:r>
      <w:r w:rsidR="00E41071">
        <w:t>19</w:t>
      </w:r>
      <w:r>
        <w:t>. Обнаруживать на контрольно-пропускных пунктах и постах ОТИ на границах зоны транспортной безопасности ОТИ и (или) ее части предметы и вещества, которые запрещены или ограничены для перемещения, не допускать перемещения в зону транспортной безопасности ОТИ или ее часть, за исключением случаев, предусмотренных правилами проведения досмотра.</w:t>
      </w:r>
    </w:p>
    <w:p w:rsidR="00586DC7" w:rsidRPr="009B1E4A" w:rsidRDefault="00586DC7" w:rsidP="003A5FA1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bCs w:val="0"/>
          <w:spacing w:val="-1"/>
        </w:rPr>
      </w:pPr>
      <w:r>
        <w:rPr>
          <w:bCs w:val="0"/>
          <w:spacing w:val="-1"/>
        </w:rPr>
        <w:t>2.4.2</w:t>
      </w:r>
      <w:r w:rsidR="00E41071">
        <w:rPr>
          <w:bCs w:val="0"/>
          <w:spacing w:val="-1"/>
        </w:rPr>
        <w:t>0</w:t>
      </w:r>
      <w:r>
        <w:rPr>
          <w:bCs w:val="0"/>
          <w:spacing w:val="-1"/>
        </w:rPr>
        <w:t>. О</w:t>
      </w:r>
      <w:r w:rsidRPr="009B1E4A">
        <w:rPr>
          <w:bCs w:val="0"/>
          <w:spacing w:val="-1"/>
        </w:rPr>
        <w:t>беспечить защиту технических средств обеспечения транспортной безопасности объекта транспортной инфраструктуры от несанкционированного доступа к элементам управления, обработки и хранения данных, а также поддерживать средства связи в постоянно</w:t>
      </w:r>
      <w:r>
        <w:rPr>
          <w:bCs w:val="0"/>
          <w:spacing w:val="-1"/>
        </w:rPr>
        <w:t>й готовности к их использованию.</w:t>
      </w:r>
    </w:p>
    <w:p w:rsidR="009B1E4A" w:rsidRDefault="005C4808" w:rsidP="003A5FA1">
      <w:pPr>
        <w:pStyle w:val="30"/>
        <w:numPr>
          <w:ilvl w:val="0"/>
          <w:numId w:val="0"/>
        </w:numPr>
        <w:tabs>
          <w:tab w:val="clear" w:pos="1560"/>
        </w:tabs>
        <w:ind w:firstLine="708"/>
      </w:pPr>
      <w:r>
        <w:rPr>
          <w:spacing w:val="-5"/>
        </w:rPr>
        <w:t>2.</w:t>
      </w:r>
      <w:r w:rsidR="009B1E4A">
        <w:rPr>
          <w:spacing w:val="-5"/>
        </w:rPr>
        <w:t>4</w:t>
      </w:r>
      <w:r>
        <w:rPr>
          <w:spacing w:val="-5"/>
        </w:rPr>
        <w:t>.</w:t>
      </w:r>
      <w:r w:rsidR="00586DC7">
        <w:rPr>
          <w:spacing w:val="-5"/>
        </w:rPr>
        <w:t>2</w:t>
      </w:r>
      <w:r w:rsidR="00E41071">
        <w:rPr>
          <w:spacing w:val="-5"/>
        </w:rPr>
        <w:t>1</w:t>
      </w:r>
      <w:r>
        <w:rPr>
          <w:spacing w:val="-5"/>
        </w:rPr>
        <w:t xml:space="preserve">. </w:t>
      </w:r>
      <w:r w:rsidRPr="005A3F40">
        <w:rPr>
          <w:spacing w:val="-5"/>
        </w:rPr>
        <w:t xml:space="preserve">Контролировать состояние </w:t>
      </w:r>
      <w:r w:rsidRPr="00521463">
        <w:rPr>
          <w:spacing w:val="-5"/>
        </w:rPr>
        <w:t>инжене</w:t>
      </w:r>
      <w:r w:rsidR="009B1E4A">
        <w:rPr>
          <w:spacing w:val="-5"/>
        </w:rPr>
        <w:t xml:space="preserve">рных и </w:t>
      </w:r>
      <w:r w:rsidR="009B1E4A" w:rsidRPr="009B1E4A">
        <w:rPr>
          <w:bCs w:val="0"/>
          <w:spacing w:val="-1"/>
        </w:rPr>
        <w:t>технических средств обеспечен</w:t>
      </w:r>
      <w:r w:rsidR="009B1E4A">
        <w:rPr>
          <w:bCs w:val="0"/>
          <w:spacing w:val="-1"/>
        </w:rPr>
        <w:t>ия транспортной безопасности ОТИ</w:t>
      </w:r>
      <w:r w:rsidR="005213AA">
        <w:t xml:space="preserve">, </w:t>
      </w:r>
      <w:r w:rsidR="00B82AF8">
        <w:t xml:space="preserve">незамедлительно информировать Заказчика о неисправностях </w:t>
      </w:r>
      <w:r w:rsidR="00B82AF8">
        <w:lastRenderedPageBreak/>
        <w:t>ТСО ТБ. Е</w:t>
      </w:r>
      <w:r w:rsidR="00B90340">
        <w:t xml:space="preserve">жедневно </w:t>
      </w:r>
      <w:r w:rsidR="005213AA">
        <w:t>вести учет неисправностей ТСО ТБ по форме, установленной Заказчиком.</w:t>
      </w:r>
    </w:p>
    <w:p w:rsidR="006E0D41" w:rsidRDefault="006E0D41" w:rsidP="006E0D41">
      <w:pPr>
        <w:pStyle w:val="30"/>
        <w:numPr>
          <w:ilvl w:val="0"/>
          <w:numId w:val="0"/>
        </w:numPr>
        <w:tabs>
          <w:tab w:val="clear" w:pos="1560"/>
        </w:tabs>
        <w:ind w:firstLine="709"/>
        <w:rPr>
          <w:spacing w:val="-3"/>
        </w:rPr>
      </w:pPr>
      <w:r>
        <w:t>2.4.</w:t>
      </w:r>
      <w:r w:rsidR="00562FAA">
        <w:t>2</w:t>
      </w:r>
      <w:r w:rsidR="00E41071">
        <w:t>2</w:t>
      </w:r>
      <w:r>
        <w:t xml:space="preserve">. </w:t>
      </w:r>
      <w:r w:rsidR="00562FAA">
        <w:t>П</w:t>
      </w:r>
      <w:r>
        <w:t xml:space="preserve">редставлять Заказчику информацию </w:t>
      </w:r>
      <w:r w:rsidR="00562FAA">
        <w:t>(материалы) о</w:t>
      </w:r>
      <w:r>
        <w:t xml:space="preserve"> фактах нарушения пропускн</w:t>
      </w:r>
      <w:r w:rsidR="00562FAA">
        <w:t>ого и внутриобъектового режимов</w:t>
      </w:r>
      <w:r w:rsidR="00B82AF8">
        <w:t xml:space="preserve"> на ОТИ</w:t>
      </w:r>
      <w:r>
        <w:t>.</w:t>
      </w:r>
    </w:p>
    <w:p w:rsidR="006E0D41" w:rsidRDefault="00E83D3C" w:rsidP="003A5FA1">
      <w:pPr>
        <w:shd w:val="clear" w:color="auto" w:fill="FFFFFF"/>
        <w:ind w:firstLine="708"/>
        <w:jc w:val="both"/>
      </w:pPr>
      <w:r>
        <w:t>2.4.</w:t>
      </w:r>
      <w:r w:rsidR="00562FAA">
        <w:t>2</w:t>
      </w:r>
      <w:r w:rsidR="00E41071">
        <w:t>3</w:t>
      </w:r>
      <w:r w:rsidR="00562FAA">
        <w:t xml:space="preserve">. Ежемесячно до </w:t>
      </w:r>
      <w:r w:rsidR="009B2201">
        <w:t>0</w:t>
      </w:r>
      <w:r w:rsidR="00885FC8">
        <w:t>1</w:t>
      </w:r>
      <w:r w:rsidR="009B2201">
        <w:t xml:space="preserve"> </w:t>
      </w:r>
      <w:r w:rsidR="00562FAA">
        <w:t>числа месяца, следующего за отчетным, предоставлять Заказчику отчет о результатах служебной деятельности, по форме, установленной Заказчиком.</w:t>
      </w:r>
    </w:p>
    <w:p w:rsidR="00CA1F9F" w:rsidRDefault="008F1F5C" w:rsidP="003A5FA1">
      <w:pPr>
        <w:shd w:val="clear" w:color="auto" w:fill="FFFFFF"/>
        <w:ind w:firstLine="708"/>
        <w:jc w:val="both"/>
      </w:pPr>
      <w:r>
        <w:t>2.4.</w:t>
      </w:r>
      <w:r w:rsidR="00F76035">
        <w:t>2</w:t>
      </w:r>
      <w:r w:rsidR="00E41071">
        <w:t>4</w:t>
      </w:r>
      <w:r>
        <w:t>. С</w:t>
      </w:r>
      <w:r w:rsidR="009C1241" w:rsidRPr="002760A1">
        <w:t xml:space="preserve">облюдать </w:t>
      </w:r>
      <w:r w:rsidR="002855BE" w:rsidRPr="002760A1">
        <w:t xml:space="preserve">правила </w:t>
      </w:r>
      <w:r w:rsidR="00966222">
        <w:t>противопожарного режима</w:t>
      </w:r>
      <w:r w:rsidR="009C1241" w:rsidRPr="002760A1">
        <w:t>, требования</w:t>
      </w:r>
      <w:r>
        <w:t xml:space="preserve"> охраны труда</w:t>
      </w:r>
      <w:r w:rsidR="00490FBB">
        <w:t xml:space="preserve"> и промышленной безопасности</w:t>
      </w:r>
      <w:r w:rsidR="00095A18">
        <w:t xml:space="preserve">, </w:t>
      </w:r>
      <w:r w:rsidR="002222F3">
        <w:t xml:space="preserve">правила пропускного и внутриобъектового режимов, </w:t>
      </w:r>
      <w:r w:rsidR="00095A18">
        <w:t>действующи</w:t>
      </w:r>
      <w:r w:rsidR="00966222">
        <w:t>е</w:t>
      </w:r>
      <w:r w:rsidR="00095A18">
        <w:t xml:space="preserve"> на ОТИ</w:t>
      </w:r>
      <w:r w:rsidR="00490FBB">
        <w:t>.</w:t>
      </w:r>
      <w:r w:rsidR="00490FBB" w:rsidRPr="00490FBB">
        <w:t xml:space="preserve"> </w:t>
      </w:r>
    </w:p>
    <w:p w:rsidR="008F1F5C" w:rsidRDefault="00CA1F9F" w:rsidP="003A5FA1">
      <w:pPr>
        <w:shd w:val="clear" w:color="auto" w:fill="FFFFFF"/>
        <w:ind w:firstLine="708"/>
        <w:jc w:val="both"/>
      </w:pPr>
      <w:r>
        <w:t>2.4.2</w:t>
      </w:r>
      <w:r w:rsidR="00E41071">
        <w:t>5</w:t>
      </w:r>
      <w:r>
        <w:t>.</w:t>
      </w:r>
      <w:r w:rsidR="00435C1F">
        <w:t xml:space="preserve"> </w:t>
      </w:r>
      <w:r w:rsidR="00490FBB" w:rsidRPr="00B570B3">
        <w:t>Осуществлять к</w:t>
      </w:r>
      <w:r w:rsidR="00490FBB">
        <w:t xml:space="preserve">онтроль за соблюдением правил </w:t>
      </w:r>
      <w:r w:rsidR="00DA519C">
        <w:t>противопожарного режима</w:t>
      </w:r>
      <w:r w:rsidR="00490FBB">
        <w:t xml:space="preserve"> на ОТИ. В случае возникновения на ОТИ пожара, аварии, взрыва и других чрезвычайных обстоятельств, немедленно сообщать в соответствующие аварийные службы, руководству Заказчика и принимать </w:t>
      </w:r>
      <w:r w:rsidR="00490FBB" w:rsidRPr="00B570B3">
        <w:t xml:space="preserve">меры по </w:t>
      </w:r>
      <w:r w:rsidR="00490FBB">
        <w:t>локализации и минимизации возможных последствий чрезвычайных обстоятельств.</w:t>
      </w:r>
    </w:p>
    <w:p w:rsidR="008F1F5C" w:rsidRDefault="008F1F5C" w:rsidP="003A5FA1">
      <w:pPr>
        <w:ind w:firstLine="708"/>
        <w:jc w:val="both"/>
      </w:pPr>
      <w:r>
        <w:t>2.4.</w:t>
      </w:r>
      <w:r w:rsidR="00B56FDF">
        <w:t>2</w:t>
      </w:r>
      <w:r w:rsidR="00E41071">
        <w:t>6</w:t>
      </w:r>
      <w:r>
        <w:t xml:space="preserve">. Поддерживать порядок в помещениях, переданных для оказания услуг, а также на территории </w:t>
      </w:r>
      <w:r w:rsidR="00095A18">
        <w:t xml:space="preserve">контрольно-пропускных пунктов и </w:t>
      </w:r>
      <w:r>
        <w:t>пост</w:t>
      </w:r>
      <w:r w:rsidR="00095A18">
        <w:t>ов</w:t>
      </w:r>
      <w:r>
        <w:t>.</w:t>
      </w:r>
    </w:p>
    <w:p w:rsidR="00B56FDF" w:rsidRDefault="00B56FDF" w:rsidP="00B56FDF">
      <w:pPr>
        <w:pStyle w:val="30"/>
        <w:numPr>
          <w:ilvl w:val="0"/>
          <w:numId w:val="0"/>
        </w:numPr>
        <w:tabs>
          <w:tab w:val="clear" w:pos="1560"/>
        </w:tabs>
        <w:ind w:firstLine="709"/>
        <w:rPr>
          <w:spacing w:val="-1"/>
        </w:rPr>
      </w:pPr>
      <w:r>
        <w:rPr>
          <w:spacing w:val="-4"/>
        </w:rPr>
        <w:t>2.4.2</w:t>
      </w:r>
      <w:r w:rsidR="00E41071">
        <w:rPr>
          <w:spacing w:val="-4"/>
        </w:rPr>
        <w:t>7</w:t>
      </w:r>
      <w:r>
        <w:rPr>
          <w:spacing w:val="-4"/>
        </w:rPr>
        <w:t xml:space="preserve">. </w:t>
      </w:r>
      <w:r w:rsidRPr="00D127B7">
        <w:t>Обеспечивать</w:t>
      </w:r>
      <w:r>
        <w:t xml:space="preserve"> сохранность</w:t>
      </w:r>
      <w:r w:rsidR="006E0D41">
        <w:t>,</w:t>
      </w:r>
      <w:r>
        <w:t xml:space="preserve"> надлежащее </w:t>
      </w:r>
      <w:r w:rsidR="006E0D41">
        <w:t xml:space="preserve">использование и </w:t>
      </w:r>
      <w:r>
        <w:t xml:space="preserve">содержание </w:t>
      </w:r>
      <w:r>
        <w:rPr>
          <w:spacing w:val="-1"/>
        </w:rPr>
        <w:t>переданных Исполнителю помещений, ТСО ТБ и иного имущества.</w:t>
      </w:r>
    </w:p>
    <w:p w:rsidR="000C308B" w:rsidRDefault="000C308B" w:rsidP="00B56FDF">
      <w:pPr>
        <w:pStyle w:val="30"/>
        <w:numPr>
          <w:ilvl w:val="0"/>
          <w:numId w:val="0"/>
        </w:numPr>
        <w:tabs>
          <w:tab w:val="clear" w:pos="1560"/>
        </w:tabs>
        <w:ind w:firstLine="709"/>
        <w:rPr>
          <w:spacing w:val="-3"/>
        </w:rPr>
      </w:pPr>
      <w:r>
        <w:t>2.4.</w:t>
      </w:r>
      <w:r w:rsidR="00E41071">
        <w:t>28</w:t>
      </w:r>
      <w:r>
        <w:t xml:space="preserve">. </w:t>
      </w:r>
      <w:r w:rsidRPr="005A3F40">
        <w:t xml:space="preserve">Выполнять законные требования и предложения лиц, </w:t>
      </w:r>
      <w:r w:rsidR="00B56FDF" w:rsidRPr="005A3F40">
        <w:t xml:space="preserve">ответственных </w:t>
      </w:r>
      <w:r w:rsidRPr="005A3F40">
        <w:t>за обеспечение транспортной безопасности СТИ и ОТИ по устранению выявляемых недостатков по защите от АНВ</w:t>
      </w:r>
      <w:r>
        <w:t>.</w:t>
      </w:r>
    </w:p>
    <w:p w:rsidR="008F23E8" w:rsidRDefault="008F23E8" w:rsidP="00B35744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8F23E8" w:rsidRPr="00DC74A2" w:rsidRDefault="00DC74A2" w:rsidP="00DC74A2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ind w:left="600"/>
        <w:jc w:val="center"/>
        <w:rPr>
          <w:b/>
          <w:color w:val="000000"/>
        </w:rPr>
      </w:pPr>
      <w:r w:rsidRPr="00DC74A2">
        <w:rPr>
          <w:b/>
          <w:color w:val="000000"/>
        </w:rPr>
        <w:t xml:space="preserve">3. </w:t>
      </w:r>
      <w:r w:rsidR="008F23E8" w:rsidRPr="00DC74A2">
        <w:rPr>
          <w:b/>
          <w:color w:val="000000"/>
        </w:rPr>
        <w:t>СРОК ДЕЙСТВИЯ ДОГОВОРА</w:t>
      </w:r>
    </w:p>
    <w:p w:rsidR="008F23E8" w:rsidRPr="00F32988" w:rsidRDefault="008F23E8" w:rsidP="008F23E8">
      <w:pPr>
        <w:shd w:val="clear" w:color="auto" w:fill="FFFFFF"/>
        <w:ind w:firstLine="709"/>
        <w:rPr>
          <w:b/>
          <w:color w:val="000000"/>
          <w:spacing w:val="-17"/>
        </w:rPr>
      </w:pPr>
    </w:p>
    <w:p w:rsidR="00553EF6" w:rsidRDefault="007B1F04" w:rsidP="007B1F04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3.1.</w:t>
      </w:r>
      <w:r w:rsidR="00553EF6">
        <w:rPr>
          <w:color w:val="000000"/>
        </w:rPr>
        <w:t xml:space="preserve"> Договор заключен сроком на 12 (двенадцать) месяцев.</w:t>
      </w:r>
      <w:r>
        <w:rPr>
          <w:color w:val="000000"/>
        </w:rPr>
        <w:t xml:space="preserve"> </w:t>
      </w:r>
    </w:p>
    <w:p w:rsidR="00553EF6" w:rsidRDefault="00553EF6" w:rsidP="007B1F04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3.2. Договор всту</w:t>
      </w:r>
      <w:r w:rsidR="008B263F">
        <w:rPr>
          <w:color w:val="000000"/>
        </w:rPr>
        <w:t>пает в силу с момента подписания А</w:t>
      </w:r>
      <w:r>
        <w:rPr>
          <w:color w:val="000000"/>
        </w:rPr>
        <w:t>кта приема-передачи ОТИ, но не позднее 6 (шес</w:t>
      </w:r>
      <w:r w:rsidR="008B263F">
        <w:rPr>
          <w:color w:val="000000"/>
        </w:rPr>
        <w:t>ти) месяцев с момента подписания Д</w:t>
      </w:r>
      <w:bookmarkStart w:id="0" w:name="_GoBack"/>
      <w:bookmarkEnd w:id="0"/>
      <w:r>
        <w:rPr>
          <w:color w:val="000000"/>
        </w:rPr>
        <w:t>оговора.</w:t>
      </w:r>
    </w:p>
    <w:p w:rsidR="008F23E8" w:rsidRPr="008F23E8" w:rsidRDefault="008F23E8" w:rsidP="008F23E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3.</w:t>
      </w:r>
      <w:r w:rsidR="00553EF6">
        <w:rPr>
          <w:color w:val="000000"/>
        </w:rPr>
        <w:t>3</w:t>
      </w:r>
      <w:r>
        <w:rPr>
          <w:color w:val="000000"/>
        </w:rPr>
        <w:t xml:space="preserve">. </w:t>
      </w:r>
      <w:r w:rsidRPr="008F23E8">
        <w:rPr>
          <w:color w:val="000000"/>
        </w:rPr>
        <w:t xml:space="preserve">Договор может быть изменен, либо расторгнут по письменному </w:t>
      </w:r>
      <w:r w:rsidRPr="00F32988">
        <w:rPr>
          <w:color w:val="000000"/>
        </w:rPr>
        <w:t>соглашению Сторон, а также в иных случаях, предусмотренных законодательством РФ.</w:t>
      </w:r>
    </w:p>
    <w:p w:rsidR="008F23E8" w:rsidRDefault="008F23E8" w:rsidP="008F23E8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color w:val="000000"/>
        </w:rPr>
        <w:t>3.</w:t>
      </w:r>
      <w:r w:rsidR="00553EF6">
        <w:rPr>
          <w:color w:val="000000"/>
        </w:rPr>
        <w:t>4</w:t>
      </w:r>
      <w:r>
        <w:rPr>
          <w:color w:val="000000"/>
        </w:rPr>
        <w:t xml:space="preserve">. Стороны имеют право расторгнуть Договор, предупредив об этом письменно другую </w:t>
      </w:r>
      <w:r w:rsidR="006120DA">
        <w:rPr>
          <w:color w:val="000000"/>
        </w:rPr>
        <w:t xml:space="preserve">Сторону за 30 календарных дней </w:t>
      </w:r>
      <w:r>
        <w:rPr>
          <w:color w:val="000000"/>
        </w:rPr>
        <w:t>до предполагаемой даты расторжения Договора.</w:t>
      </w:r>
    </w:p>
    <w:p w:rsidR="008F23E8" w:rsidRDefault="008F23E8" w:rsidP="00B35744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C737FA" w:rsidRPr="00C737FA" w:rsidRDefault="00DC74A2" w:rsidP="00C737FA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ind w:left="600"/>
        <w:jc w:val="center"/>
        <w:rPr>
          <w:b/>
          <w:color w:val="000000"/>
        </w:rPr>
      </w:pPr>
      <w:r>
        <w:rPr>
          <w:b/>
          <w:color w:val="000000"/>
        </w:rPr>
        <w:t xml:space="preserve">4. </w:t>
      </w:r>
      <w:r w:rsidRPr="00F32988">
        <w:rPr>
          <w:b/>
          <w:color w:val="000000"/>
        </w:rPr>
        <w:t>СТОИМОСТЬ УСЛУГ</w:t>
      </w:r>
      <w:r w:rsidR="00C737FA" w:rsidRPr="00C737FA">
        <w:t xml:space="preserve"> </w:t>
      </w:r>
      <w:r w:rsidR="00C737FA" w:rsidRPr="00C737FA">
        <w:rPr>
          <w:b/>
        </w:rPr>
        <w:t>И</w:t>
      </w:r>
      <w:r w:rsidR="00C737FA">
        <w:t xml:space="preserve"> </w:t>
      </w:r>
      <w:r w:rsidR="00C737FA" w:rsidRPr="00C737FA">
        <w:rPr>
          <w:b/>
          <w:color w:val="000000"/>
        </w:rPr>
        <w:t xml:space="preserve">ПОРЯДОК ОФОРМЛЕНИЯ ОКАЗАННЫХ </w:t>
      </w:r>
    </w:p>
    <w:p w:rsidR="00DC74A2" w:rsidRPr="00F32988" w:rsidRDefault="00C737FA" w:rsidP="00C737FA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ind w:left="600"/>
        <w:jc w:val="center"/>
        <w:rPr>
          <w:b/>
          <w:color w:val="000000"/>
        </w:rPr>
      </w:pPr>
      <w:r w:rsidRPr="00C737FA">
        <w:rPr>
          <w:b/>
          <w:color w:val="000000"/>
        </w:rPr>
        <w:t>ЗАКАЗЧИКУ УСЛУГ</w:t>
      </w:r>
    </w:p>
    <w:p w:rsidR="00DC74A2" w:rsidRPr="00F32988" w:rsidRDefault="00DC74A2" w:rsidP="00DC74A2">
      <w:pPr>
        <w:shd w:val="clear" w:color="auto" w:fill="FFFFFF"/>
        <w:tabs>
          <w:tab w:val="left" w:pos="1200"/>
        </w:tabs>
        <w:ind w:firstLine="709"/>
        <w:rPr>
          <w:b/>
          <w:color w:val="000000"/>
        </w:rPr>
      </w:pPr>
    </w:p>
    <w:p w:rsidR="00DC74A2" w:rsidRPr="00F32988" w:rsidRDefault="00DC74A2" w:rsidP="00DC74A2">
      <w:pPr>
        <w:ind w:firstLine="709"/>
        <w:jc w:val="both"/>
        <w:rPr>
          <w:color w:val="000000"/>
        </w:rPr>
      </w:pPr>
      <w:r w:rsidRPr="00F32988">
        <w:rPr>
          <w:color w:val="000000"/>
          <w:spacing w:val="-8"/>
        </w:rPr>
        <w:t>4.1.</w:t>
      </w:r>
      <w:r>
        <w:rPr>
          <w:color w:val="000000"/>
          <w:spacing w:val="-8"/>
        </w:rPr>
        <w:t> </w:t>
      </w:r>
      <w:r w:rsidRPr="00F32988">
        <w:rPr>
          <w:color w:val="000000"/>
        </w:rPr>
        <w:t xml:space="preserve">Стоимость </w:t>
      </w:r>
      <w:r>
        <w:rPr>
          <w:color w:val="000000"/>
        </w:rPr>
        <w:t>У</w:t>
      </w:r>
      <w:r w:rsidRPr="00F32988">
        <w:rPr>
          <w:color w:val="000000"/>
        </w:rPr>
        <w:t>слуг Исполнителя по Договору определяется Расчётом</w:t>
      </w:r>
      <w:r w:rsidR="00E41071">
        <w:rPr>
          <w:color w:val="000000"/>
        </w:rPr>
        <w:t xml:space="preserve"> стоимости услуг (Приложение № 4 к Договору</w:t>
      </w:r>
      <w:r w:rsidRPr="00F32988">
        <w:rPr>
          <w:color w:val="000000"/>
        </w:rPr>
        <w:t xml:space="preserve">), являющимся неотъемлемой частью </w:t>
      </w:r>
      <w:r>
        <w:rPr>
          <w:color w:val="000000"/>
        </w:rPr>
        <w:t>Д</w:t>
      </w:r>
      <w:r w:rsidRPr="00F32988">
        <w:rPr>
          <w:color w:val="000000"/>
        </w:rPr>
        <w:t>оговора. Все расходы, связанные с исполнением настоящего Договора, Исполнитель несет самостоятельно.</w:t>
      </w:r>
    </w:p>
    <w:p w:rsidR="00C737FA" w:rsidRPr="00C737FA" w:rsidRDefault="00DC74A2" w:rsidP="00C737FA">
      <w:pPr>
        <w:ind w:firstLine="709"/>
        <w:jc w:val="both"/>
        <w:rPr>
          <w:color w:val="000000"/>
        </w:rPr>
      </w:pPr>
      <w:r w:rsidRPr="00F32988">
        <w:rPr>
          <w:color w:val="000000"/>
        </w:rPr>
        <w:t>4.2.</w:t>
      </w:r>
      <w:r>
        <w:rPr>
          <w:color w:val="000000"/>
        </w:rPr>
        <w:t> </w:t>
      </w:r>
      <w:r w:rsidR="00C737FA" w:rsidRPr="00C737FA">
        <w:rPr>
          <w:color w:val="000000"/>
        </w:rPr>
        <w:t>Исполнитель не позднее 3-го числа календарного месяца, следующего за отчетным периодом, обязан надлежащим образом оформить в 2 (двух) экземплярах Акт сдачи-приемки оказанных услуг</w:t>
      </w:r>
      <w:r w:rsidR="00C737FA">
        <w:rPr>
          <w:color w:val="000000"/>
        </w:rPr>
        <w:t xml:space="preserve"> </w:t>
      </w:r>
      <w:r w:rsidR="00C737FA" w:rsidRPr="00C737FA">
        <w:rPr>
          <w:color w:val="000000"/>
        </w:rPr>
        <w:t xml:space="preserve">(Приложение № 5 к Договору), подтверждающие оказание услуг, и содержащие подробное описание оказанных услуг, счёт, счет-фактуру, оформленную в соответствии с требованиями законодательства РФ, с указанием расшифровки подписей и должностей лиц, подписывающих документы, скрепить печатью и направить по электронной почте на адрес Natalya.Shalnykh@vnukovo.ru, а оригиналы указанных документов отправить экспресс почтой на почтовый адрес Заказчика. </w:t>
      </w:r>
    </w:p>
    <w:p w:rsidR="00C737FA" w:rsidRPr="00C737FA" w:rsidRDefault="00C737FA" w:rsidP="00C737FA">
      <w:pPr>
        <w:ind w:firstLine="709"/>
        <w:jc w:val="both"/>
        <w:rPr>
          <w:color w:val="000000"/>
        </w:rPr>
      </w:pPr>
      <w:r w:rsidRPr="00C737FA">
        <w:rPr>
          <w:color w:val="000000"/>
        </w:rPr>
        <w:t>4.3. Подлинные экземпляры Акта сдачи-приемки оказанных услуг, счета, счет- фактуры должны быть направлены Исполнителем Заказчику не позднее 5 (пятого) числа месяца следующего за отчетным периодом, с приложением копий документов, подтверждающих полномочия лиц на подписание. В случае подписания данных документов лицами по доверенности, Исполнитель обязан приложить к направляемым документам оригиналы доверенностей, подтверждающие право на подписание и совершения вышеуказанных действий.</w:t>
      </w:r>
    </w:p>
    <w:p w:rsidR="00C737FA" w:rsidRPr="00C737FA" w:rsidRDefault="00C737FA" w:rsidP="00C737FA">
      <w:pPr>
        <w:ind w:firstLine="709"/>
        <w:jc w:val="both"/>
        <w:rPr>
          <w:color w:val="000000"/>
        </w:rPr>
      </w:pPr>
      <w:r w:rsidRPr="00C737FA">
        <w:rPr>
          <w:color w:val="000000"/>
        </w:rPr>
        <w:t xml:space="preserve">4.4. Заказчик в течение 5 (пяти) календарных дней со дня получения Акта сдачи-приемки оказанных услуг обязан рассмотреть и направить Исполнителю подписанный Акт сдачи-приемки оказанных услуг или мотивированный отказ от приемки услуг по электронной почте на адрес </w:t>
      </w:r>
      <w:r w:rsidRPr="00C737FA">
        <w:rPr>
          <w:color w:val="000000"/>
        </w:rPr>
        <w:lastRenderedPageBreak/>
        <w:t>________________________, а оригиналы указанных документов отправить почтой на почтовый адрес Исполнителя. Мотивированный отказ от приемки услуг подписывает уполномоченный в соответствии с действующим законодательством представитель Заказчика.</w:t>
      </w:r>
    </w:p>
    <w:p w:rsidR="00C737FA" w:rsidRPr="00C737FA" w:rsidRDefault="00C737FA" w:rsidP="00C737FA">
      <w:pPr>
        <w:ind w:firstLine="709"/>
        <w:jc w:val="both"/>
        <w:rPr>
          <w:color w:val="000000"/>
        </w:rPr>
      </w:pPr>
      <w:r w:rsidRPr="00C737FA">
        <w:rPr>
          <w:color w:val="000000"/>
        </w:rPr>
        <w:t>4.5. При подписании Акта сдачи-приемки оказанных услуг, счета, счет-фактуры не допускается использование факсимильного воспроизведения подписи или иного аналога собственноручной подписи.</w:t>
      </w:r>
    </w:p>
    <w:p w:rsidR="00C737FA" w:rsidRPr="00C737FA" w:rsidRDefault="00C737FA" w:rsidP="00C737FA">
      <w:pPr>
        <w:ind w:firstLine="709"/>
        <w:jc w:val="both"/>
        <w:rPr>
          <w:color w:val="000000"/>
        </w:rPr>
      </w:pPr>
      <w:r w:rsidRPr="00C737FA">
        <w:rPr>
          <w:color w:val="000000"/>
        </w:rPr>
        <w:t xml:space="preserve">4.6. Услуги за соответствующий период считаются оказанными в полном объеме с момента подписания Акта сдачи-приемки оказанных услуг Заказчиком. </w:t>
      </w:r>
    </w:p>
    <w:p w:rsidR="00C737FA" w:rsidRPr="00C737FA" w:rsidRDefault="00C737FA" w:rsidP="00C737FA">
      <w:pPr>
        <w:ind w:firstLine="709"/>
        <w:jc w:val="both"/>
        <w:rPr>
          <w:color w:val="000000"/>
        </w:rPr>
      </w:pPr>
      <w:r w:rsidRPr="00C737FA">
        <w:rPr>
          <w:color w:val="000000"/>
        </w:rPr>
        <w:t>4.7. В случае мотивированного отказа Заказчика от приемки оказанных услуг, заявленного в течение 10 (десяти) календарных дней с момента установленного факта некачественного оказания услуг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C737FA" w:rsidRPr="00C737FA" w:rsidRDefault="00C737FA" w:rsidP="00C737FA">
      <w:pPr>
        <w:ind w:firstLine="709"/>
        <w:jc w:val="both"/>
        <w:rPr>
          <w:color w:val="000000"/>
        </w:rPr>
      </w:pPr>
      <w:r w:rsidRPr="00C737FA">
        <w:rPr>
          <w:color w:val="000000"/>
        </w:rPr>
        <w:t xml:space="preserve">4.8. В случае неявки представителя Исполнителя в течение 2 (двух) рабочих дней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C737FA" w:rsidRPr="00C737FA" w:rsidRDefault="00C737FA" w:rsidP="00C737FA">
      <w:pPr>
        <w:ind w:firstLine="709"/>
        <w:jc w:val="both"/>
        <w:rPr>
          <w:color w:val="000000"/>
        </w:rPr>
      </w:pPr>
      <w:r w:rsidRPr="00C737FA">
        <w:rPr>
          <w:color w:val="000000"/>
        </w:rPr>
        <w:t xml:space="preserve">4.9.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календарных дней с даты составления Акта, а если Акт составляется в одностороннем порядке, то в сроки, установленные Заказчиком.          </w:t>
      </w:r>
    </w:p>
    <w:p w:rsidR="00C737FA" w:rsidRPr="00C737FA" w:rsidRDefault="00C737FA" w:rsidP="00C737FA">
      <w:pPr>
        <w:ind w:firstLine="709"/>
        <w:jc w:val="both"/>
        <w:rPr>
          <w:color w:val="000000"/>
        </w:rPr>
      </w:pPr>
      <w:r w:rsidRPr="00C737FA">
        <w:rPr>
          <w:color w:val="000000"/>
        </w:rPr>
        <w:t xml:space="preserve">4.10.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C737FA" w:rsidRPr="00C737FA" w:rsidRDefault="00C737FA" w:rsidP="00C737FA">
      <w:pPr>
        <w:ind w:firstLine="709"/>
        <w:jc w:val="both"/>
        <w:rPr>
          <w:color w:val="000000"/>
        </w:rPr>
      </w:pPr>
      <w:r w:rsidRPr="00C737FA">
        <w:rPr>
          <w:color w:val="000000"/>
        </w:rPr>
        <w:t>4.11. Ежеквартально до 10 (десятого) числа месяца, следующего за отчетным Исполнитель предоставляет Заказчику оформленные в 2 (двух) экземплярах акт сверки взаимных расчетов за предшествующий квартал. Заказчик в течение 5 (пяти) рабочих дней с даты получения акта сверки подписывает его и возвращает один экземпляр Исполнителю либо, при наличии разногласий, направляет в адрес Исполнителя подписанный протокол разногласий.</w:t>
      </w:r>
    </w:p>
    <w:p w:rsidR="00DC74A2" w:rsidRPr="00F32988" w:rsidRDefault="00C737FA" w:rsidP="00DC74A2">
      <w:pPr>
        <w:shd w:val="clear" w:color="auto" w:fill="FFFFFF"/>
        <w:ind w:firstLine="709"/>
        <w:jc w:val="both"/>
        <w:rPr>
          <w:color w:val="000000"/>
          <w:spacing w:val="-10"/>
        </w:rPr>
      </w:pPr>
      <w:r>
        <w:rPr>
          <w:color w:val="000000"/>
          <w:spacing w:val="-2"/>
        </w:rPr>
        <w:t>4.12</w:t>
      </w:r>
      <w:r w:rsidR="00DC74A2" w:rsidRPr="00F32988">
        <w:rPr>
          <w:color w:val="000000"/>
          <w:spacing w:val="-2"/>
        </w:rPr>
        <w:t>.</w:t>
      </w:r>
      <w:r w:rsidR="00DC74A2">
        <w:rPr>
          <w:color w:val="000000"/>
          <w:spacing w:val="-2"/>
        </w:rPr>
        <w:t> </w:t>
      </w:r>
      <w:r w:rsidR="00DC74A2" w:rsidRPr="00F32988">
        <w:rPr>
          <w:color w:val="000000"/>
          <w:spacing w:val="-2"/>
        </w:rPr>
        <w:t xml:space="preserve">В случае досрочного расторжения Договора или окончания срока действия </w:t>
      </w:r>
      <w:r w:rsidR="00DC74A2" w:rsidRPr="00F32988">
        <w:rPr>
          <w:color w:val="000000"/>
        </w:rPr>
        <w:t xml:space="preserve">Договора Стороны составляют акт сверки взаимных расчетов. Окончательный расчет по Договору производится Заказчиком в течение </w:t>
      </w:r>
      <w:r w:rsidR="009B2201" w:rsidRPr="00885FC8">
        <w:rPr>
          <w:color w:val="000000"/>
        </w:rPr>
        <w:t>7</w:t>
      </w:r>
      <w:r w:rsidR="009B2201">
        <w:rPr>
          <w:color w:val="000000"/>
        </w:rPr>
        <w:t xml:space="preserve"> </w:t>
      </w:r>
      <w:r w:rsidR="00DC74A2">
        <w:rPr>
          <w:color w:val="000000"/>
        </w:rPr>
        <w:t>(</w:t>
      </w:r>
      <w:r w:rsidR="009B2201">
        <w:rPr>
          <w:color w:val="000000"/>
        </w:rPr>
        <w:t>семи</w:t>
      </w:r>
      <w:r w:rsidR="00DC74A2">
        <w:rPr>
          <w:color w:val="000000"/>
        </w:rPr>
        <w:t xml:space="preserve">) </w:t>
      </w:r>
      <w:r w:rsidR="00DC74A2" w:rsidRPr="00F32988">
        <w:rPr>
          <w:color w:val="000000"/>
        </w:rPr>
        <w:t xml:space="preserve">рабочих дней </w:t>
      </w:r>
      <w:r w:rsidR="00DC74A2" w:rsidRPr="00F32988">
        <w:rPr>
          <w:color w:val="000000"/>
          <w:spacing w:val="-1"/>
        </w:rPr>
        <w:t>после подписания Сторонами акта сверки взаимных расчетов, если иной срок не согласован Сторонами письменно.</w:t>
      </w:r>
    </w:p>
    <w:p w:rsidR="00E41071" w:rsidRDefault="00E41071" w:rsidP="00DC74A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1E33CE" w:rsidRPr="00F32988" w:rsidRDefault="00C737FA" w:rsidP="001E33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color w:val="000000"/>
        </w:rPr>
        <w:t>5</w:t>
      </w:r>
      <w:r w:rsidR="001E33CE">
        <w:rPr>
          <w:b/>
          <w:color w:val="000000"/>
        </w:rPr>
        <w:t xml:space="preserve">. </w:t>
      </w:r>
      <w:r w:rsidR="001E33CE" w:rsidRPr="00F32988">
        <w:rPr>
          <w:b/>
          <w:color w:val="000000"/>
        </w:rPr>
        <w:t xml:space="preserve">ОТВЕТСТВЕННОСТЬ </w:t>
      </w:r>
      <w:r w:rsidR="001E33CE" w:rsidRPr="00F32988">
        <w:rPr>
          <w:b/>
          <w:bCs/>
          <w:color w:val="000000"/>
        </w:rPr>
        <w:t>СТОРОН</w:t>
      </w:r>
    </w:p>
    <w:p w:rsidR="001E33CE" w:rsidRPr="00F32988" w:rsidRDefault="001E33CE" w:rsidP="001E33CE">
      <w:pPr>
        <w:shd w:val="clear" w:color="auto" w:fill="FFFFFF"/>
        <w:ind w:firstLine="709"/>
        <w:rPr>
          <w:b/>
          <w:bCs/>
          <w:color w:val="000000"/>
        </w:rPr>
      </w:pPr>
    </w:p>
    <w:p w:rsidR="001E33CE" w:rsidRDefault="001E33CE" w:rsidP="001E33CE">
      <w:pPr>
        <w:pStyle w:val="20"/>
        <w:numPr>
          <w:ilvl w:val="0"/>
          <w:numId w:val="0"/>
        </w:numPr>
        <w:tabs>
          <w:tab w:val="clear" w:pos="1134"/>
        </w:tabs>
        <w:rPr>
          <w:spacing w:val="-7"/>
        </w:rPr>
      </w:pPr>
      <w:r>
        <w:rPr>
          <w:bCs w:val="0"/>
          <w:color w:val="000000"/>
          <w:spacing w:val="-10"/>
        </w:rPr>
        <w:tab/>
      </w:r>
      <w:r w:rsidR="00C737FA">
        <w:rPr>
          <w:bCs w:val="0"/>
          <w:color w:val="000000"/>
          <w:spacing w:val="-10"/>
        </w:rPr>
        <w:t>5</w:t>
      </w:r>
      <w:r w:rsidRPr="00F32988">
        <w:rPr>
          <w:bCs w:val="0"/>
          <w:color w:val="000000"/>
          <w:spacing w:val="-10"/>
        </w:rPr>
        <w:t>.1.</w:t>
      </w:r>
      <w:r w:rsidRPr="00F32988">
        <w:rPr>
          <w:bCs w:val="0"/>
          <w:color w:val="000000"/>
        </w:rPr>
        <w:t> </w:t>
      </w:r>
      <w:r>
        <w:t>Стороны несут ответственность в соответствии с законодательством Российской Федерации за ненадлежащее исполнение и неисполнение своих обязательств по настоящему Договору.</w:t>
      </w:r>
    </w:p>
    <w:p w:rsidR="00542B68" w:rsidRDefault="00C737FA" w:rsidP="00332490">
      <w:pPr>
        <w:pStyle w:val="30"/>
        <w:numPr>
          <w:ilvl w:val="0"/>
          <w:numId w:val="0"/>
        </w:numPr>
        <w:tabs>
          <w:tab w:val="clear" w:pos="1560"/>
        </w:tabs>
        <w:ind w:firstLine="708"/>
        <w:rPr>
          <w:color w:val="000000"/>
          <w:spacing w:val="-4"/>
        </w:rPr>
      </w:pPr>
      <w:r>
        <w:rPr>
          <w:color w:val="000000"/>
        </w:rPr>
        <w:t>5</w:t>
      </w:r>
      <w:r w:rsidR="001E33CE">
        <w:rPr>
          <w:color w:val="000000"/>
        </w:rPr>
        <w:t xml:space="preserve">.2. </w:t>
      </w:r>
      <w:r w:rsidR="00542B68" w:rsidRPr="00F32988">
        <w:rPr>
          <w:color w:val="000000"/>
          <w:spacing w:val="-4"/>
        </w:rPr>
        <w:t>Исполнитель несет ответственность:</w:t>
      </w:r>
    </w:p>
    <w:p w:rsidR="00A7762F" w:rsidRPr="002760A1" w:rsidRDefault="00A7762F" w:rsidP="00A7762F">
      <w:pPr>
        <w:ind w:firstLine="709"/>
        <w:jc w:val="both"/>
      </w:pPr>
      <w:r>
        <w:t>-</w:t>
      </w:r>
      <w:r w:rsidR="0098320A">
        <w:t xml:space="preserve"> </w:t>
      </w:r>
      <w:r>
        <w:t xml:space="preserve">за </w:t>
      </w:r>
      <w:r w:rsidR="00986149">
        <w:t xml:space="preserve">ущерб, </w:t>
      </w:r>
      <w:r>
        <w:t>н</w:t>
      </w:r>
      <w:r w:rsidRPr="002760A1">
        <w:t xml:space="preserve">анесенный уничтожением или повреждением имущества </w:t>
      </w:r>
      <w:r>
        <w:t>Заказчика</w:t>
      </w:r>
      <w:r w:rsidRPr="002760A1">
        <w:t xml:space="preserve"> в результате </w:t>
      </w:r>
      <w:r w:rsidR="0095661E">
        <w:t>акта незаконного вмешательства</w:t>
      </w:r>
      <w:r w:rsidRPr="002760A1">
        <w:t xml:space="preserve">, в результате невыполнения </w:t>
      </w:r>
      <w:r>
        <w:t>Исполнителем</w:t>
      </w:r>
      <w:r w:rsidRPr="002760A1">
        <w:t xml:space="preserve"> обязательств по настоящему Договору;</w:t>
      </w:r>
    </w:p>
    <w:p w:rsidR="00986149" w:rsidRDefault="00542B68" w:rsidP="00986149">
      <w:pPr>
        <w:ind w:firstLine="709"/>
        <w:jc w:val="both"/>
      </w:pPr>
      <w:r>
        <w:rPr>
          <w:color w:val="000000"/>
        </w:rPr>
        <w:t xml:space="preserve">- </w:t>
      </w:r>
      <w:r w:rsidRPr="00F32988">
        <w:rPr>
          <w:color w:val="000000"/>
        </w:rPr>
        <w:t xml:space="preserve">за ущерб, </w:t>
      </w:r>
      <w:r w:rsidR="00986149">
        <w:t>п</w:t>
      </w:r>
      <w:r w:rsidR="00986149" w:rsidRPr="002760A1">
        <w:t xml:space="preserve">ричиненный имуществу </w:t>
      </w:r>
      <w:r w:rsidR="00986149">
        <w:t>Заказчика</w:t>
      </w:r>
      <w:r w:rsidR="00986149" w:rsidRPr="002760A1">
        <w:t xml:space="preserve"> в результате пожара или иных чрезвычайных обстоятельств, возникших по вине работников </w:t>
      </w:r>
      <w:r w:rsidR="00986149">
        <w:t>Исполнителя</w:t>
      </w:r>
      <w:r w:rsidR="00986149" w:rsidRPr="002760A1">
        <w:t xml:space="preserve">, осуществляющих защиту территории </w:t>
      </w:r>
      <w:r w:rsidR="00986149">
        <w:t>ОТИ</w:t>
      </w:r>
      <w:r w:rsidR="00986149" w:rsidRPr="002760A1">
        <w:t xml:space="preserve"> от АНВ</w:t>
      </w:r>
    </w:p>
    <w:p w:rsidR="0098320A" w:rsidRDefault="0098320A" w:rsidP="00986149">
      <w:pPr>
        <w:ind w:firstLine="709"/>
        <w:jc w:val="both"/>
      </w:pPr>
      <w:r>
        <w:t xml:space="preserve">- </w:t>
      </w:r>
      <w:r w:rsidRPr="00F32988">
        <w:rPr>
          <w:color w:val="000000"/>
        </w:rPr>
        <w:t xml:space="preserve">за ущерб, </w:t>
      </w:r>
      <w:r>
        <w:t>п</w:t>
      </w:r>
      <w:r w:rsidRPr="002760A1">
        <w:t xml:space="preserve">ричиненный имуществу </w:t>
      </w:r>
      <w:r>
        <w:t xml:space="preserve">Заказчика, переданному Исполнителю для оказания услуг по </w:t>
      </w:r>
      <w:r w:rsidR="003650A2">
        <w:t>настоящему Д</w:t>
      </w:r>
      <w:r>
        <w:t>ог</w:t>
      </w:r>
      <w:r w:rsidR="003650A2">
        <w:t>о</w:t>
      </w:r>
      <w:r>
        <w:t>вору</w:t>
      </w:r>
      <w:r w:rsidR="00807B75">
        <w:t>,</w:t>
      </w:r>
      <w:r w:rsidR="00807B75" w:rsidRPr="00807B75">
        <w:t xml:space="preserve"> </w:t>
      </w:r>
      <w:r w:rsidR="00807B75">
        <w:t>по вине Исполнителя</w:t>
      </w:r>
      <w:r>
        <w:t>.</w:t>
      </w:r>
    </w:p>
    <w:p w:rsidR="000D13F8" w:rsidRDefault="000D13F8" w:rsidP="00986149">
      <w:pPr>
        <w:ind w:firstLine="709"/>
        <w:jc w:val="both"/>
      </w:pPr>
      <w:r>
        <w:t xml:space="preserve">- </w:t>
      </w:r>
      <w:r w:rsidRPr="00170CFE">
        <w:t>за ущерб</w:t>
      </w:r>
      <w:r w:rsidR="00C85FAF">
        <w:t>,</w:t>
      </w:r>
      <w:r w:rsidRPr="00170CFE">
        <w:t xml:space="preserve"> причинённый сотрудниками Исполнителя имиджу (репутации</w:t>
      </w:r>
      <w:r>
        <w:t xml:space="preserve">) Заказчика. Под случаем нанесения ущерба имиджу (репутации) понимается в том числе негативные </w:t>
      </w:r>
      <w:r>
        <w:lastRenderedPageBreak/>
        <w:t>действия/бездействия Исполнителя по отношению к клиентам и/или иным лицам или контакта работников Исполнителя со средствами массовой информации (СМИ), необеспечение безопасности Заказчика на территории Объекта, ставшее предметом публикаций, видео/аудио сюжетов в массовой информации, в т</w:t>
      </w:r>
      <w:r w:rsidR="00E41071">
        <w:t>ом числе сети «Интернет», а так</w:t>
      </w:r>
      <w:r>
        <w:t>же других информационных сообщениях, которые по мнению Заказчика наносят ему репутационный ущерб.</w:t>
      </w:r>
    </w:p>
    <w:p w:rsidR="000D13F8" w:rsidRDefault="002F3037" w:rsidP="00986149">
      <w:pPr>
        <w:ind w:firstLine="709"/>
        <w:jc w:val="both"/>
      </w:pPr>
      <w:r>
        <w:t>5</w:t>
      </w:r>
      <w:r w:rsidR="000D13F8">
        <w:t xml:space="preserve">.3. </w:t>
      </w:r>
      <w:r w:rsidR="000D13F8" w:rsidRPr="008D1DA3">
        <w:t xml:space="preserve">В </w:t>
      </w:r>
      <w:r w:rsidR="000D13F8" w:rsidRPr="00DA53C9">
        <w:t>случае</w:t>
      </w:r>
      <w:r w:rsidR="000D13F8" w:rsidRPr="008D1DA3">
        <w:t xml:space="preserve"> неисполнения или ненадлежащего исполнения Исполнителем обязательств, предусмотренных Договором</w:t>
      </w:r>
      <w:r w:rsidR="00C85FAF">
        <w:t>, а так</w:t>
      </w:r>
      <w:r w:rsidR="000D13F8">
        <w:t>же локальн</w:t>
      </w:r>
      <w:r w:rsidR="00C85FAF">
        <w:t xml:space="preserve">ых </w:t>
      </w:r>
      <w:r w:rsidR="000D13F8">
        <w:t>нормативных актов</w:t>
      </w:r>
      <w:r w:rsidR="00C85FAF">
        <w:t>,</w:t>
      </w:r>
      <w:r w:rsidR="000D13F8">
        <w:t xml:space="preserve"> действующих на территории объекта транспортной инфраструктуры, Заказчик в праве не производить оплату Исполнителю в размере оплаты работы поста от одного до шести часов. При этом составляется акт о нарушении, за подписями полномочных представителей обеих сторон.</w:t>
      </w:r>
    </w:p>
    <w:p w:rsidR="00332490" w:rsidRPr="00DA53C9" w:rsidRDefault="002F3037" w:rsidP="00986149">
      <w:pPr>
        <w:ind w:firstLine="709"/>
        <w:jc w:val="both"/>
        <w:rPr>
          <w:spacing w:val="-4"/>
        </w:rPr>
      </w:pPr>
      <w:r>
        <w:t>5</w:t>
      </w:r>
      <w:r w:rsidR="00542B68">
        <w:t>.</w:t>
      </w:r>
      <w:r w:rsidR="000D13F8">
        <w:t>4</w:t>
      </w:r>
      <w:r w:rsidR="00542B68">
        <w:t xml:space="preserve">. </w:t>
      </w:r>
      <w:r w:rsidR="00332490" w:rsidRPr="008D1DA3">
        <w:t xml:space="preserve">В </w:t>
      </w:r>
      <w:r w:rsidR="00332490" w:rsidRPr="00DA53C9">
        <w:t>случае</w:t>
      </w:r>
      <w:r w:rsidR="00332490" w:rsidRPr="008D1DA3">
        <w:t xml:space="preserve"> неисполнения или ненадлежащего исполнения Исполнителем обязательств, предусмотренных Договором и в следствие этого привлечение Заказчика к</w:t>
      </w:r>
      <w:r w:rsidR="00332490">
        <w:t xml:space="preserve"> </w:t>
      </w:r>
      <w:r w:rsidR="00332490" w:rsidRPr="008D1DA3">
        <w:t xml:space="preserve">административной ответственности в виде уплаты денежного штрафа, Исполнитель возмещает ущерб в размере уплаченного </w:t>
      </w:r>
      <w:r w:rsidR="00332490">
        <w:t>штрафа.</w:t>
      </w:r>
    </w:p>
    <w:p w:rsidR="00990ED5" w:rsidRPr="002760A1" w:rsidRDefault="002F3037" w:rsidP="00990ED5">
      <w:pPr>
        <w:ind w:firstLine="709"/>
        <w:jc w:val="both"/>
      </w:pPr>
      <w:r>
        <w:t>5</w:t>
      </w:r>
      <w:r w:rsidR="00990ED5">
        <w:t>.</w:t>
      </w:r>
      <w:r w:rsidR="000D13F8">
        <w:t>5</w:t>
      </w:r>
      <w:r w:rsidR="00990ED5">
        <w:t>.</w:t>
      </w:r>
      <w:r w:rsidR="00C85FAF">
        <w:t xml:space="preserve"> </w:t>
      </w:r>
      <w:r w:rsidR="00990ED5" w:rsidRPr="002760A1">
        <w:t xml:space="preserve">Возмещение материального ущерба производится </w:t>
      </w:r>
      <w:r w:rsidR="00990ED5">
        <w:t>Исполнителем</w:t>
      </w:r>
      <w:r w:rsidR="00990ED5" w:rsidRPr="002760A1">
        <w:t xml:space="preserve">: </w:t>
      </w:r>
      <w:r w:rsidR="00990ED5">
        <w:t xml:space="preserve">по решению суда или </w:t>
      </w:r>
      <w:r w:rsidR="00990ED5" w:rsidRPr="002760A1">
        <w:t>при признании своей вины - после возбуждения уголовного</w:t>
      </w:r>
      <w:r>
        <w:t>, административного</w:t>
      </w:r>
      <w:r w:rsidR="00990ED5" w:rsidRPr="002760A1">
        <w:t xml:space="preserve"> дела в срок, не превышающий 30 (тридцать) календарных дней, с момента предоставления </w:t>
      </w:r>
      <w:r w:rsidR="00990ED5">
        <w:t xml:space="preserve">Исполнителю </w:t>
      </w:r>
      <w:r w:rsidR="00990ED5" w:rsidRPr="002760A1">
        <w:t xml:space="preserve">письменного заявления, справки о факте уничтожения (повреждения) имущества </w:t>
      </w:r>
      <w:r w:rsidR="00990ED5">
        <w:t>Заказчика</w:t>
      </w:r>
      <w:r w:rsidR="00990ED5" w:rsidRPr="002760A1">
        <w:t xml:space="preserve"> </w:t>
      </w:r>
      <w:r w:rsidR="0095661E">
        <w:t xml:space="preserve">в результате АНВ </w:t>
      </w:r>
      <w:r w:rsidR="00990ED5" w:rsidRPr="002760A1">
        <w:t xml:space="preserve">и определения суммы ущерба; в противном случае - в срок, не превышающий 10 (десять) календарных дней, после вступления в силу решения суда, устанавливающего вину </w:t>
      </w:r>
      <w:r w:rsidR="00990ED5">
        <w:t>Исполнителя</w:t>
      </w:r>
      <w:r w:rsidR="00990ED5" w:rsidRPr="002760A1">
        <w:t>.</w:t>
      </w:r>
    </w:p>
    <w:p w:rsidR="00990ED5" w:rsidRDefault="002F3037" w:rsidP="00990ED5">
      <w:pPr>
        <w:ind w:firstLine="709"/>
        <w:jc w:val="both"/>
        <w:rPr>
          <w:color w:val="000000"/>
        </w:rPr>
      </w:pPr>
      <w:r>
        <w:t>5</w:t>
      </w:r>
      <w:r w:rsidR="00990ED5">
        <w:t>.</w:t>
      </w:r>
      <w:r w:rsidR="000D13F8">
        <w:t>6</w:t>
      </w:r>
      <w:r w:rsidR="00990ED5">
        <w:t>.</w:t>
      </w:r>
      <w:r w:rsidR="00C85FAF">
        <w:t xml:space="preserve"> </w:t>
      </w:r>
      <w:r w:rsidR="00990ED5" w:rsidRPr="002760A1">
        <w:t xml:space="preserve">Факт уничтожения или повреждения имущества </w:t>
      </w:r>
      <w:r w:rsidR="00990ED5">
        <w:t>Заказчика</w:t>
      </w:r>
      <w:r w:rsidR="00990ED5" w:rsidRPr="002760A1">
        <w:t xml:space="preserve">, а также совершения в отношении его </w:t>
      </w:r>
      <w:r w:rsidR="0095661E">
        <w:t>акта незаконного вмешательства</w:t>
      </w:r>
      <w:r w:rsidR="00990ED5" w:rsidRPr="002760A1">
        <w:t xml:space="preserve"> устанавливается органами дознания, следствия либо судом. При возникновении разногласий между Сторонами, виновная сторона устанавливается судом.</w:t>
      </w:r>
      <w:r w:rsidR="00990ED5">
        <w:t xml:space="preserve"> </w:t>
      </w:r>
      <w:r w:rsidR="00990ED5" w:rsidRPr="00F32988">
        <w:rPr>
          <w:color w:val="000000"/>
        </w:rPr>
        <w:t xml:space="preserve">Факты уничтожения или повреждения </w:t>
      </w:r>
      <w:r w:rsidR="00990ED5">
        <w:rPr>
          <w:color w:val="000000"/>
        </w:rPr>
        <w:t>имущества</w:t>
      </w:r>
      <w:r w:rsidR="00990ED5" w:rsidRPr="00F32988">
        <w:rPr>
          <w:color w:val="000000"/>
        </w:rPr>
        <w:t xml:space="preserve"> Заказчика посторонними лицами</w:t>
      </w:r>
      <w:r w:rsidR="0095661E">
        <w:rPr>
          <w:color w:val="000000"/>
        </w:rPr>
        <w:t xml:space="preserve"> в результате АНВ</w:t>
      </w:r>
      <w:r w:rsidR="00990ED5" w:rsidRPr="00F32988">
        <w:rPr>
          <w:color w:val="000000"/>
        </w:rPr>
        <w:t xml:space="preserve"> (либо вследствие пожара или в силу других причин) в связи с ненадлежащим оказанием Услуг устанавливаются в порядке, предусмотренном законодательством РФ. О факте </w:t>
      </w:r>
      <w:r w:rsidR="0095661E">
        <w:rPr>
          <w:color w:val="000000"/>
        </w:rPr>
        <w:t>подготовки или совершении АНВ</w:t>
      </w:r>
      <w:r w:rsidR="00990ED5" w:rsidRPr="00F32988">
        <w:rPr>
          <w:color w:val="000000"/>
        </w:rPr>
        <w:t xml:space="preserve"> Исполнитель незамедлительно сообщает в органы внутренних дел и Заказчику. До прибытия представителей органов внутренних дел Исполнитель обеспечивает неприкосновенность места происшествия. При наличии заявления Заказчика (письменного или телефонограммой) о причиненном ущербе ответственные представители Исполнителя обязаны участвовать в определении размера этого ущерба и в проведении инвентаризации и ревизии Объекта, итоги которой сопоставляются с данными бухгалтерского учёта на день происшествия. Инвентаризация и ревизия Объекта должна быть произведена немедленно по прибытии представителей Сторон на место происшествия.</w:t>
      </w:r>
    </w:p>
    <w:p w:rsidR="004C474B" w:rsidRPr="002760A1" w:rsidRDefault="002F3037" w:rsidP="00990ED5">
      <w:pPr>
        <w:ind w:firstLine="709"/>
        <w:jc w:val="both"/>
      </w:pPr>
      <w:r>
        <w:t>5</w:t>
      </w:r>
      <w:r w:rsidR="004C474B">
        <w:t>.</w:t>
      </w:r>
      <w:r w:rsidR="000D13F8">
        <w:t>7</w:t>
      </w:r>
      <w:r w:rsidR="004C474B">
        <w:t>.</w:t>
      </w:r>
      <w:r w:rsidR="00C85FAF">
        <w:t xml:space="preserve"> </w:t>
      </w:r>
      <w:r w:rsidR="004C474B">
        <w:rPr>
          <w:color w:val="000000"/>
        </w:rPr>
        <w:t>Возмещение материального ущерба по ф</w:t>
      </w:r>
      <w:r w:rsidR="004C474B" w:rsidRPr="002760A1">
        <w:t>акт</w:t>
      </w:r>
      <w:r w:rsidR="004C474B">
        <w:t>у</w:t>
      </w:r>
      <w:r w:rsidR="004C474B" w:rsidRPr="002760A1">
        <w:t xml:space="preserve"> </w:t>
      </w:r>
      <w:r w:rsidR="004C474B">
        <w:t xml:space="preserve">утраты, </w:t>
      </w:r>
      <w:r w:rsidR="004C474B" w:rsidRPr="002760A1">
        <w:t xml:space="preserve">уничтожения или повреждения имущества </w:t>
      </w:r>
      <w:r w:rsidR="004C474B">
        <w:t xml:space="preserve">Заказчика, переданного Исполнителю для исполнения обязательств по настоящему Договору, </w:t>
      </w:r>
      <w:r w:rsidR="00324714">
        <w:t xml:space="preserve">по вине Исполнителя, </w:t>
      </w:r>
      <w:r w:rsidR="004C474B">
        <w:t>производится по фактическим затратам Заказчика на покупку, восстановление или замену указанного имущества.</w:t>
      </w:r>
    </w:p>
    <w:p w:rsidR="001E33CE" w:rsidRDefault="002F3037" w:rsidP="001E33CE">
      <w:pPr>
        <w:tabs>
          <w:tab w:val="left" w:pos="1260"/>
        </w:tabs>
        <w:ind w:firstLine="709"/>
        <w:jc w:val="both"/>
      </w:pPr>
      <w:r>
        <w:rPr>
          <w:color w:val="000000"/>
        </w:rPr>
        <w:t>5</w:t>
      </w:r>
      <w:r w:rsidR="001E33CE">
        <w:rPr>
          <w:color w:val="000000"/>
        </w:rPr>
        <w:t>.</w:t>
      </w:r>
      <w:r w:rsidR="000D13F8">
        <w:rPr>
          <w:color w:val="000000"/>
        </w:rPr>
        <w:t>8</w:t>
      </w:r>
      <w:r w:rsidR="001E33CE">
        <w:rPr>
          <w:color w:val="000000"/>
        </w:rPr>
        <w:t>.</w:t>
      </w:r>
      <w:r w:rsidR="00C85FAF">
        <w:rPr>
          <w:color w:val="000000"/>
        </w:rPr>
        <w:t xml:space="preserve"> В случае не</w:t>
      </w:r>
      <w:r w:rsidR="001E33CE" w:rsidRPr="001E33CE">
        <w:rPr>
          <w:color w:val="000000"/>
        </w:rPr>
        <w:t xml:space="preserve">выполнения Заказчиком своих обязательств, Исполнитель не вправе прекратить свои </w:t>
      </w:r>
      <w:r w:rsidR="001E33CE" w:rsidRPr="001E33CE">
        <w:t>обязательства по оказанию услуг.</w:t>
      </w:r>
    </w:p>
    <w:p w:rsidR="000D13F8" w:rsidRPr="00F32988" w:rsidRDefault="000D13F8" w:rsidP="001E33CE">
      <w:pPr>
        <w:tabs>
          <w:tab w:val="left" w:pos="1260"/>
        </w:tabs>
        <w:ind w:firstLine="709"/>
        <w:jc w:val="both"/>
        <w:rPr>
          <w:color w:val="000000"/>
        </w:rPr>
      </w:pPr>
    </w:p>
    <w:p w:rsidR="002F3037" w:rsidRDefault="002F3037" w:rsidP="002F3037">
      <w:pPr>
        <w:ind w:firstLine="708"/>
        <w:jc w:val="center"/>
        <w:rPr>
          <w:b/>
        </w:rPr>
      </w:pPr>
      <w:r>
        <w:rPr>
          <w:b/>
        </w:rPr>
        <w:t>6</w:t>
      </w:r>
      <w:r w:rsidRPr="00293F11">
        <w:rPr>
          <w:b/>
        </w:rPr>
        <w:t>. ЗАВЕРЕНИЯ ОБ ОБСТОЯТЕЛЬСТВАХ</w:t>
      </w:r>
    </w:p>
    <w:p w:rsidR="0057451C" w:rsidRPr="00293F11" w:rsidRDefault="0057451C" w:rsidP="002F3037">
      <w:pPr>
        <w:ind w:firstLine="708"/>
        <w:jc w:val="center"/>
        <w:rPr>
          <w:b/>
        </w:rPr>
      </w:pPr>
    </w:p>
    <w:p w:rsidR="002F3037" w:rsidRPr="00293F11" w:rsidRDefault="002F3037" w:rsidP="002F3037">
      <w:pPr>
        <w:ind w:firstLine="708"/>
        <w:jc w:val="both"/>
      </w:pPr>
      <w:r>
        <w:t>6</w:t>
      </w:r>
      <w:r w:rsidRPr="00293F11">
        <w:t>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2F3037" w:rsidRPr="00293F11" w:rsidRDefault="002F3037" w:rsidP="002F3037">
      <w:pPr>
        <w:ind w:firstLine="708"/>
        <w:jc w:val="both"/>
      </w:pPr>
      <w:r>
        <w:lastRenderedPageBreak/>
        <w:t>6</w:t>
      </w:r>
      <w:r w:rsidRPr="00293F11">
        <w:t xml:space="preserve">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</w:t>
      </w:r>
      <w:r>
        <w:t>Исполнителем</w:t>
      </w:r>
      <w:r w:rsidRPr="00293F11">
        <w:t xml:space="preserve">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2F3037" w:rsidRDefault="002F3037" w:rsidP="00A7762F">
      <w:pPr>
        <w:shd w:val="clear" w:color="auto" w:fill="FFFFFF"/>
        <w:jc w:val="center"/>
        <w:rPr>
          <w:b/>
          <w:color w:val="000000"/>
        </w:rPr>
      </w:pPr>
    </w:p>
    <w:p w:rsidR="00A7762F" w:rsidRPr="00F32988" w:rsidRDefault="00A7762F" w:rsidP="00A7762F">
      <w:pPr>
        <w:shd w:val="clear" w:color="auto" w:fill="FFFFFF"/>
        <w:jc w:val="center"/>
        <w:rPr>
          <w:b/>
          <w:bCs/>
          <w:color w:val="000000"/>
        </w:rPr>
      </w:pPr>
      <w:r w:rsidRPr="00F32988">
        <w:rPr>
          <w:b/>
          <w:color w:val="000000"/>
        </w:rPr>
        <w:t xml:space="preserve">7. </w:t>
      </w:r>
      <w:r>
        <w:rPr>
          <w:b/>
          <w:color w:val="000000"/>
        </w:rPr>
        <w:t>ОБСТОЯТЕЛЬСТВА</w:t>
      </w:r>
      <w:r w:rsidRPr="00F32988">
        <w:rPr>
          <w:b/>
          <w:color w:val="000000"/>
        </w:rPr>
        <w:t xml:space="preserve"> </w:t>
      </w:r>
      <w:r w:rsidRPr="00F32988">
        <w:rPr>
          <w:b/>
          <w:bCs/>
          <w:color w:val="000000"/>
        </w:rPr>
        <w:t>НЕПРЕОДОЛИМОЙ СИЛЫ</w:t>
      </w:r>
    </w:p>
    <w:p w:rsidR="00A7762F" w:rsidRPr="00F32988" w:rsidRDefault="00A7762F" w:rsidP="00A7762F">
      <w:pPr>
        <w:shd w:val="clear" w:color="auto" w:fill="FFFFFF"/>
        <w:jc w:val="center"/>
        <w:rPr>
          <w:b/>
          <w:bCs/>
          <w:color w:val="000000"/>
        </w:rPr>
      </w:pPr>
    </w:p>
    <w:p w:rsidR="00A7762F" w:rsidRPr="00F32988" w:rsidRDefault="00A7762F" w:rsidP="00A7762F">
      <w:pPr>
        <w:widowControl w:val="0"/>
        <w:numPr>
          <w:ilvl w:val="0"/>
          <w:numId w:val="25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32988">
        <w:rPr>
          <w:color w:val="000000"/>
        </w:rPr>
        <w:t>Стороны освобождаются от ответственности за неисполнение (ненадлежащее исполнение) настоящего Договора, если такое неисполнение явилось следствием непреодолимой силы, то есть возникших после заключения настоящего Договора чрезвычайных и непредотвратимых при данных условиях обстоятельств, которые Стороны не могли разумно предвидеть или предотвратить.</w:t>
      </w:r>
    </w:p>
    <w:p w:rsidR="00A7762F" w:rsidRPr="00F32988" w:rsidRDefault="00A7762F" w:rsidP="00A7762F">
      <w:pPr>
        <w:widowControl w:val="0"/>
        <w:numPr>
          <w:ilvl w:val="0"/>
          <w:numId w:val="25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32988">
        <w:rPr>
          <w:color w:val="000000"/>
        </w:rPr>
        <w:t>Для целей настоящего Договора «форс-мажорные обстоятельства» означает любое обстоятельство или событие, которые Сторона, заявляющая об их наступлении, не способна, несмотря на все обоснованные усилия избежать, предотвратить или преодолеть, и которые включают в себя, но не ограничиваются:</w:t>
      </w:r>
    </w:p>
    <w:p w:rsidR="00A7762F" w:rsidRPr="00F32988" w:rsidRDefault="00A7762F" w:rsidP="00A7762F">
      <w:pPr>
        <w:widowControl w:val="0"/>
        <w:numPr>
          <w:ilvl w:val="2"/>
          <w:numId w:val="26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32988">
        <w:rPr>
          <w:color w:val="000000"/>
        </w:rPr>
        <w:t>Объявленная или необъявленная война, гражданская война, беспорядки и революции, акты пиратства, саботаж;</w:t>
      </w:r>
    </w:p>
    <w:p w:rsidR="00A7762F" w:rsidRPr="00F32988" w:rsidRDefault="00A7762F" w:rsidP="00A7762F">
      <w:pPr>
        <w:widowControl w:val="0"/>
        <w:numPr>
          <w:ilvl w:val="2"/>
          <w:numId w:val="26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32988">
        <w:rPr>
          <w:color w:val="000000"/>
        </w:rPr>
        <w:t>Стихийные бедствия и природные катаклизмы, ураганы, бури, циклоны, землетрясения, цунами, наводнения, разрушение в результате молнии;</w:t>
      </w:r>
    </w:p>
    <w:p w:rsidR="00A7762F" w:rsidRPr="00F32988" w:rsidRDefault="00A7762F" w:rsidP="00A7762F">
      <w:pPr>
        <w:widowControl w:val="0"/>
        <w:numPr>
          <w:ilvl w:val="2"/>
          <w:numId w:val="26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32988">
        <w:rPr>
          <w:color w:val="000000"/>
        </w:rPr>
        <w:t>Бойкоты, забастовки и локауты в любой форме, замедление работы, занятие предприятий или их помещений, остановки в работе, происходящие на предприятии Стороны, которая просит об освобождении от ответственности;</w:t>
      </w:r>
    </w:p>
    <w:p w:rsidR="00A7762F" w:rsidRPr="00F32988" w:rsidRDefault="00A7762F" w:rsidP="00A7762F">
      <w:pPr>
        <w:widowControl w:val="0"/>
        <w:numPr>
          <w:ilvl w:val="2"/>
          <w:numId w:val="26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32988">
        <w:rPr>
          <w:color w:val="000000"/>
        </w:rPr>
        <w:t>Действия властей, законные или незаконные, за исключением тех, в отношении которых соответствующая Сторона приняла на себя риск согласно условиям настоящего Договора.</w:t>
      </w:r>
    </w:p>
    <w:p w:rsidR="00A7762F" w:rsidRPr="007C5E12" w:rsidRDefault="00A7762F" w:rsidP="00A7762F">
      <w:pPr>
        <w:widowControl w:val="0"/>
        <w:numPr>
          <w:ilvl w:val="0"/>
          <w:numId w:val="2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32988">
        <w:rPr>
          <w:color w:val="000000"/>
        </w:rPr>
        <w:t>Не являются форс-мажорными обстоятельствами: нарушение обязанностей со стороны контрагентов Стороны, требующей освобождения от ответственности в соответствии с настоящей Статьей, отсутствие на рынке нужных для исполнения обязательств по Договору товаров, работ, услуг, отсутствие необходимых денежных средств.</w:t>
      </w:r>
      <w:r>
        <w:rPr>
          <w:color w:val="000000"/>
        </w:rPr>
        <w:t xml:space="preserve"> </w:t>
      </w:r>
      <w:r w:rsidRPr="007C5E12">
        <w:rPr>
          <w:color w:val="000000"/>
        </w:rPr>
        <w:t>Если обстоятельства непреодолимой силы продлятся больше двух месяцев подряд, то каждая из Сторон имеет право отказаться от дальнейшего выполнения обязательств по настоящему Договору. В этом случае ни одна из Сторон не обязана возмещать убытки</w:t>
      </w:r>
      <w:r>
        <w:rPr>
          <w:color w:val="000000"/>
        </w:rPr>
        <w:t>, связанные с таким расторжение</w:t>
      </w:r>
      <w:r w:rsidRPr="007C5E12">
        <w:rPr>
          <w:color w:val="000000"/>
        </w:rPr>
        <w:t>, а финансовые расчеты производятся за фактически выполненные по настоящему Договору обязательства</w:t>
      </w:r>
      <w:r>
        <w:rPr>
          <w:color w:val="000000"/>
        </w:rPr>
        <w:t xml:space="preserve"> на дату прекращения Договора</w:t>
      </w:r>
      <w:r w:rsidRPr="007C5E12">
        <w:rPr>
          <w:color w:val="000000"/>
        </w:rPr>
        <w:t>.</w:t>
      </w:r>
    </w:p>
    <w:p w:rsidR="00A7762F" w:rsidRPr="006D79B0" w:rsidRDefault="00A7762F" w:rsidP="00A7762F">
      <w:pPr>
        <w:widowControl w:val="0"/>
        <w:numPr>
          <w:ilvl w:val="0"/>
          <w:numId w:val="25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D79B0">
        <w:rPr>
          <w:color w:val="000000"/>
        </w:rPr>
        <w:t>Сторона, для которой становится невозможным выполнить свои обязательства по настоящему Договору, обязана незамедлительно известить другую Сторону о начале и об окончании обстоятельств, препятствующих выполнению ее обязательств по Договору, и представить в течение двух недель соответствующий сертификат уполномоченного органа (организации).</w:t>
      </w:r>
    </w:p>
    <w:p w:rsidR="00A7762F" w:rsidRPr="006D79B0" w:rsidRDefault="00A7762F" w:rsidP="00A7762F">
      <w:pPr>
        <w:widowControl w:val="0"/>
        <w:numPr>
          <w:ilvl w:val="0"/>
          <w:numId w:val="25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firstLine="709"/>
        <w:jc w:val="both"/>
        <w:rPr>
          <w:color w:val="000000"/>
          <w:spacing w:val="-9"/>
        </w:rPr>
      </w:pPr>
      <w:r w:rsidRPr="006D79B0">
        <w:rPr>
          <w:color w:val="000000"/>
        </w:rPr>
        <w:t>Не извещение в порядке, предусмотренном настоящим Договором, об обстоятельствах непреодолимой силы лишает соответствующую Сторону права ссылаться на них, как на основание освобождения от ответственности.</w:t>
      </w:r>
    </w:p>
    <w:p w:rsidR="00A7762F" w:rsidRPr="006D79B0" w:rsidRDefault="00A7762F" w:rsidP="00A7762F">
      <w:pPr>
        <w:shd w:val="clear" w:color="auto" w:fill="FFFFFF"/>
        <w:ind w:firstLine="709"/>
        <w:jc w:val="both"/>
        <w:rPr>
          <w:color w:val="000000"/>
        </w:rPr>
      </w:pPr>
    </w:p>
    <w:p w:rsidR="00A7762F" w:rsidRPr="006D79B0" w:rsidRDefault="00A7762F" w:rsidP="00A7762F">
      <w:pPr>
        <w:shd w:val="clear" w:color="auto" w:fill="FFFFFF"/>
        <w:jc w:val="center"/>
        <w:rPr>
          <w:b/>
          <w:color w:val="000000"/>
        </w:rPr>
      </w:pPr>
      <w:r w:rsidRPr="006D79B0">
        <w:rPr>
          <w:b/>
          <w:bCs/>
          <w:color w:val="000000"/>
        </w:rPr>
        <w:t xml:space="preserve">8. КОНФИДЕНЦИАЛЬНОСТЬ </w:t>
      </w:r>
      <w:r w:rsidRPr="006D79B0">
        <w:rPr>
          <w:b/>
          <w:color w:val="000000"/>
        </w:rPr>
        <w:t>ПОЛУЧЕННОЙ СТОРОНАМИ</w:t>
      </w:r>
    </w:p>
    <w:p w:rsidR="00A7762F" w:rsidRPr="006D79B0" w:rsidRDefault="00A7762F" w:rsidP="00A7762F">
      <w:pPr>
        <w:shd w:val="clear" w:color="auto" w:fill="FFFFFF"/>
        <w:jc w:val="center"/>
        <w:rPr>
          <w:b/>
          <w:color w:val="000000"/>
        </w:rPr>
      </w:pPr>
      <w:r w:rsidRPr="006D79B0">
        <w:rPr>
          <w:b/>
          <w:color w:val="000000"/>
        </w:rPr>
        <w:t>ИНФОРМАЦИИ</w:t>
      </w:r>
    </w:p>
    <w:p w:rsidR="00A7762F" w:rsidRPr="006D79B0" w:rsidRDefault="00A7762F" w:rsidP="00A7762F">
      <w:pPr>
        <w:shd w:val="clear" w:color="auto" w:fill="FFFFFF"/>
        <w:jc w:val="center"/>
        <w:rPr>
          <w:b/>
          <w:color w:val="000000"/>
        </w:rPr>
      </w:pPr>
    </w:p>
    <w:p w:rsidR="00867F45" w:rsidRPr="00867F45" w:rsidRDefault="00867F45" w:rsidP="00867F45">
      <w:pPr>
        <w:pStyle w:val="a8"/>
        <w:tabs>
          <w:tab w:val="left" w:pos="709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 xml:space="preserve">8.1. </w:t>
      </w:r>
      <w:r>
        <w:rPr>
          <w:color w:val="000000"/>
          <w:szCs w:val="24"/>
          <w:lang w:eastAsia="ru-RU"/>
        </w:rPr>
        <w:t xml:space="preserve"> </w:t>
      </w:r>
      <w:r w:rsidRPr="00867F45">
        <w:rPr>
          <w:color w:val="000000"/>
          <w:szCs w:val="24"/>
          <w:lang w:eastAsia="ru-RU"/>
        </w:rPr>
        <w:t>Для целей настоящей статьи термин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</w:t>
      </w:r>
      <w:r w:rsidRPr="00867F45">
        <w:rPr>
          <w:color w:val="000000"/>
          <w:szCs w:val="24"/>
          <w:lang w:eastAsia="ru-RU"/>
        </w:rPr>
        <w:lastRenderedPageBreak/>
        <w:t xml:space="preserve">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«Разглашен</w:t>
      </w:r>
      <w:r>
        <w:rPr>
          <w:color w:val="000000"/>
          <w:szCs w:val="24"/>
          <w:lang w:eastAsia="ru-RU"/>
        </w:rPr>
        <w:t xml:space="preserve">ие Конфиденциальной Информации» </w:t>
      </w:r>
      <w:r w:rsidRPr="00867F45">
        <w:rPr>
          <w:color w:val="000000"/>
          <w:szCs w:val="24"/>
          <w:lang w:eastAsia="ru-RU"/>
        </w:rPr>
        <w:t>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8.2.1.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8.2.2.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 xml:space="preserve">8.2.3.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</w:t>
      </w:r>
      <w:r w:rsidRPr="00867F45">
        <w:rPr>
          <w:color w:val="000000"/>
          <w:szCs w:val="24"/>
          <w:lang w:eastAsia="ru-RU"/>
        </w:rPr>
        <w:lastRenderedPageBreak/>
        <w:t>это не запрещено соответствующим законодательством.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8.2.4.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8</w:t>
      </w:r>
      <w:r>
        <w:rPr>
          <w:color w:val="000000"/>
          <w:szCs w:val="24"/>
          <w:lang w:eastAsia="ru-RU"/>
        </w:rPr>
        <w:t xml:space="preserve">.2.5. </w:t>
      </w:r>
      <w:r w:rsidRPr="00867F45">
        <w:rPr>
          <w:color w:val="000000"/>
          <w:szCs w:val="24"/>
          <w:lang w:eastAsia="ru-RU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8.2.6. Получающая Сторона соглашается, что</w:t>
      </w:r>
      <w:r>
        <w:rPr>
          <w:color w:val="000000"/>
          <w:szCs w:val="24"/>
          <w:lang w:eastAsia="ru-RU"/>
        </w:rPr>
        <w:t>,</w:t>
      </w:r>
      <w:r w:rsidRPr="00867F45">
        <w:rPr>
          <w:color w:val="000000"/>
          <w:szCs w:val="24"/>
          <w:lang w:eastAsia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8.3.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 xml:space="preserve">8.4. По требованию Раскрывающей Стороны передача Конфиденциальной Информации оформляется Актом приёма-передачи, который подписывается </w:t>
      </w:r>
      <w:r>
        <w:rPr>
          <w:color w:val="000000"/>
          <w:szCs w:val="24"/>
          <w:lang w:eastAsia="ru-RU"/>
        </w:rPr>
        <w:t xml:space="preserve">уполномоченными лицами Сторон. В </w:t>
      </w:r>
      <w:r w:rsidRPr="00867F45">
        <w:rPr>
          <w:color w:val="000000"/>
          <w:szCs w:val="24"/>
          <w:lang w:eastAsia="ru-RU"/>
        </w:rPr>
        <w:t>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867F45" w:rsidRPr="00867F45" w:rsidRDefault="00867F45" w:rsidP="00867F45">
      <w:pPr>
        <w:pStyle w:val="a8"/>
        <w:tabs>
          <w:tab w:val="left" w:pos="993"/>
        </w:tabs>
        <w:spacing w:before="120"/>
        <w:ind w:left="0" w:firstLine="709"/>
        <w:jc w:val="both"/>
        <w:rPr>
          <w:color w:val="000000"/>
          <w:szCs w:val="24"/>
          <w:lang w:eastAsia="ru-RU"/>
        </w:rPr>
      </w:pPr>
      <w:r w:rsidRPr="00867F45">
        <w:rPr>
          <w:color w:val="000000"/>
          <w:szCs w:val="24"/>
          <w:lang w:eastAsia="ru-RU"/>
        </w:rPr>
        <w:t>8.5.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A7762F" w:rsidRDefault="00867F45" w:rsidP="00867F45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</w:rPr>
      </w:pPr>
      <w:r w:rsidRPr="00867F45">
        <w:rPr>
          <w:color w:val="000000"/>
        </w:rPr>
        <w:t>8</w:t>
      </w:r>
      <w:r>
        <w:rPr>
          <w:color w:val="000000"/>
        </w:rPr>
        <w:t xml:space="preserve">.6. </w:t>
      </w:r>
      <w:r w:rsidRPr="00867F45">
        <w:rPr>
          <w:color w:val="000000"/>
        </w:rPr>
        <w:t>Обязательства Получающей Стороны применительно к конкретной Конфиденциальной Информации, предоставляемой по настоящему Договору, действуют 3 года с даты предоставления соответствующей Конфиденциальной Информации Получающей Стороне (её Представителям)</w:t>
      </w:r>
      <w:r>
        <w:rPr>
          <w:color w:val="000000"/>
        </w:rPr>
        <w:t>.</w:t>
      </w:r>
    </w:p>
    <w:p w:rsidR="0017049A" w:rsidRPr="00F32988" w:rsidRDefault="0017049A" w:rsidP="00867F45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</w:rPr>
      </w:pPr>
    </w:p>
    <w:p w:rsidR="00A7762F" w:rsidRPr="00F32988" w:rsidRDefault="00A7762F" w:rsidP="00A7762F">
      <w:pPr>
        <w:shd w:val="clear" w:color="auto" w:fill="FFFFFF"/>
        <w:jc w:val="center"/>
        <w:rPr>
          <w:b/>
          <w:color w:val="000000"/>
        </w:rPr>
      </w:pPr>
      <w:r w:rsidRPr="00F32988">
        <w:rPr>
          <w:b/>
          <w:color w:val="000000"/>
        </w:rPr>
        <w:t>9. РАЗРЕШЕНИЕ СПОРОВ</w:t>
      </w:r>
    </w:p>
    <w:p w:rsidR="00A7762F" w:rsidRPr="00F32988" w:rsidRDefault="00A7762F" w:rsidP="00A7762F">
      <w:pPr>
        <w:shd w:val="clear" w:color="auto" w:fill="FFFFFF"/>
        <w:jc w:val="center"/>
        <w:rPr>
          <w:b/>
          <w:color w:val="000000"/>
        </w:rPr>
      </w:pPr>
    </w:p>
    <w:p w:rsidR="00A7762F" w:rsidRPr="00F32988" w:rsidRDefault="00A7762F" w:rsidP="00A7762F">
      <w:pPr>
        <w:widowControl w:val="0"/>
        <w:numPr>
          <w:ilvl w:val="0"/>
          <w:numId w:val="16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ind w:firstLine="709"/>
        <w:jc w:val="both"/>
        <w:rPr>
          <w:color w:val="000000"/>
          <w:spacing w:val="-9"/>
        </w:rPr>
      </w:pPr>
      <w:r w:rsidRPr="00F32988">
        <w:rPr>
          <w:color w:val="000000"/>
        </w:rPr>
        <w:t xml:space="preserve">Споры, возникающие из настоящего Договора или в связи с ним, по которым Стороны не пришли к соглашению путём переговоров, разрешаются в судебном порядке, установленном законодательством Российской Федерации, с соблюдением досудебного </w:t>
      </w:r>
      <w:r w:rsidRPr="00F32988">
        <w:rPr>
          <w:color w:val="000000"/>
        </w:rPr>
        <w:lastRenderedPageBreak/>
        <w:t>претензионного порядка решения споров. При этом срок рассмотрения любой претензии составляет 14 (четырнадцать) календарных дней с момента её получения стороной.</w:t>
      </w:r>
    </w:p>
    <w:p w:rsidR="00A7762F" w:rsidRPr="00867F45" w:rsidRDefault="00A7762F" w:rsidP="00A7762F">
      <w:pPr>
        <w:widowControl w:val="0"/>
        <w:numPr>
          <w:ilvl w:val="0"/>
          <w:numId w:val="16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ind w:firstLine="709"/>
        <w:jc w:val="both"/>
        <w:rPr>
          <w:color w:val="000000"/>
          <w:spacing w:val="-9"/>
        </w:rPr>
      </w:pPr>
      <w:r w:rsidRPr="00F32988">
        <w:rPr>
          <w:color w:val="000000"/>
        </w:rPr>
        <w:t xml:space="preserve">Стороны договорились, что все иски по настоящему Договору рассматриваются в Арбитражном суде </w:t>
      </w:r>
      <w:r w:rsidR="00A40A2B">
        <w:rPr>
          <w:color w:val="000000"/>
        </w:rPr>
        <w:t>города Москвы</w:t>
      </w:r>
      <w:r w:rsidRPr="00F32988">
        <w:rPr>
          <w:color w:val="000000"/>
        </w:rPr>
        <w:t>.</w:t>
      </w:r>
    </w:p>
    <w:p w:rsidR="00867F45" w:rsidRDefault="00867F45" w:rsidP="00867F45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jc w:val="both"/>
        <w:rPr>
          <w:color w:val="000000"/>
        </w:rPr>
      </w:pPr>
    </w:p>
    <w:p w:rsidR="00867F45" w:rsidRDefault="00867F45" w:rsidP="00867F45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jc w:val="center"/>
        <w:rPr>
          <w:b/>
        </w:rPr>
      </w:pPr>
      <w:r>
        <w:rPr>
          <w:b/>
          <w:bCs/>
          <w:color w:val="000000"/>
        </w:rPr>
        <w:t>10</w:t>
      </w:r>
      <w:r w:rsidRPr="00F32988">
        <w:rPr>
          <w:b/>
          <w:bCs/>
          <w:color w:val="000000"/>
        </w:rPr>
        <w:t xml:space="preserve">. </w:t>
      </w:r>
      <w:r>
        <w:rPr>
          <w:b/>
        </w:rPr>
        <w:t>АНТИКОРРУПЦИОННЫЕ УСЛОВИЯ</w:t>
      </w:r>
    </w:p>
    <w:p w:rsidR="00867F45" w:rsidRDefault="00867F45" w:rsidP="00867F45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jc w:val="center"/>
        <w:rPr>
          <w:b/>
        </w:rPr>
      </w:pP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Исполнитель подтверждает, что ознакомился с содержанием и обязуется придерживаться принципов Политики Общества «В области противодействия вовлечению в коррупционную деятельность».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 w:rsidRPr="002566B8">
        <w:rPr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10.3.1. </w:t>
      </w:r>
      <w:r w:rsidRPr="002566B8">
        <w:rPr>
          <w:szCs w:val="24"/>
        </w:rPr>
        <w:t>предоставление неоправданных преимуществ по сравнению с другими контрагентами;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.3.2. предоставление каких-либо гарантий;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.3.3. ускорение существующих процедур;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 xml:space="preserve"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</w:t>
      </w:r>
      <w:r w:rsidRPr="002566B8">
        <w:rPr>
          <w:szCs w:val="24"/>
        </w:rPr>
        <w:lastRenderedPageBreak/>
        <w:t>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.7. В целях проведения антикоррупционных проверок Исполнитель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Исполнителя, включая бенефициаров (в том числе, конечных)</w:t>
      </w:r>
      <w:r w:rsidR="003B4E26">
        <w:rPr>
          <w:szCs w:val="24"/>
        </w:rPr>
        <w:t xml:space="preserve"> по форме согласно Приложению №6</w:t>
      </w:r>
      <w:r w:rsidRPr="002566B8">
        <w:rPr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 w:rsidRPr="002566B8">
        <w:rPr>
          <w:szCs w:val="24"/>
        </w:rPr>
        <w:t>В случае изменений в цепочке собственников Исполнителя, включая бенефициаров (в том числе, конечных) и (или) в исполнительных органах Исполнитель обязуется в течение 5 (пяти) рабочих дней с даты внесения таких изменений предоставить соответствующую информацию Заказчику.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 w:rsidRPr="002566B8">
        <w:rPr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 w:rsidRPr="002566B8">
        <w:rPr>
          <w:szCs w:val="24"/>
        </w:rPr>
        <w:t>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 w:rsidRPr="002566B8">
        <w:rPr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67F45" w:rsidRPr="002566B8" w:rsidRDefault="00867F45" w:rsidP="00867F45">
      <w:pPr>
        <w:pStyle w:val="a8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>10</w:t>
      </w:r>
      <w:r w:rsidRPr="002566B8">
        <w:rPr>
          <w:szCs w:val="24"/>
        </w:rPr>
        <w:t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нарушений.»</w:t>
      </w:r>
    </w:p>
    <w:p w:rsidR="00867F45" w:rsidRDefault="00867F45" w:rsidP="00A7762F">
      <w:pPr>
        <w:shd w:val="clear" w:color="auto" w:fill="FFFFFF"/>
        <w:jc w:val="center"/>
        <w:rPr>
          <w:b/>
          <w:bCs/>
          <w:color w:val="000000"/>
        </w:rPr>
      </w:pPr>
    </w:p>
    <w:p w:rsidR="00A7762F" w:rsidRPr="00F32988" w:rsidRDefault="00867F45" w:rsidP="00A7762F">
      <w:pPr>
        <w:shd w:val="clear" w:color="auto" w:fill="FFFFFF"/>
        <w:jc w:val="center"/>
        <w:rPr>
          <w:b/>
          <w:color w:val="000000"/>
        </w:rPr>
      </w:pPr>
      <w:r>
        <w:rPr>
          <w:b/>
          <w:bCs/>
          <w:color w:val="000000"/>
        </w:rPr>
        <w:t>11</w:t>
      </w:r>
      <w:r w:rsidR="00A7762F" w:rsidRPr="00F32988">
        <w:rPr>
          <w:b/>
          <w:bCs/>
          <w:color w:val="000000"/>
        </w:rPr>
        <w:t xml:space="preserve">. ОСОБЫЕ </w:t>
      </w:r>
      <w:r w:rsidR="00A7762F" w:rsidRPr="00F32988">
        <w:rPr>
          <w:b/>
          <w:color w:val="000000"/>
        </w:rPr>
        <w:t>УСЛОВИЯ</w:t>
      </w:r>
    </w:p>
    <w:p w:rsidR="00A7762F" w:rsidRPr="00F32988" w:rsidRDefault="00A7762F" w:rsidP="00A7762F">
      <w:pPr>
        <w:shd w:val="clear" w:color="auto" w:fill="FFFFFF"/>
        <w:jc w:val="center"/>
        <w:rPr>
          <w:b/>
          <w:color w:val="000000"/>
        </w:rPr>
      </w:pPr>
    </w:p>
    <w:p w:rsidR="00A7762F" w:rsidRPr="00F32988" w:rsidRDefault="00A7762F" w:rsidP="00A7762F">
      <w:pPr>
        <w:shd w:val="clear" w:color="auto" w:fill="FFFFFF"/>
        <w:tabs>
          <w:tab w:val="left" w:pos="1368"/>
        </w:tabs>
        <w:ind w:firstLine="709"/>
        <w:jc w:val="both"/>
        <w:rPr>
          <w:color w:val="000000"/>
          <w:spacing w:val="-3"/>
        </w:rPr>
      </w:pPr>
      <w:r w:rsidRPr="00F1774A">
        <w:rPr>
          <w:color w:val="000000"/>
        </w:rPr>
        <w:t>10.1.</w:t>
      </w:r>
      <w:r w:rsidRPr="00F32988">
        <w:rPr>
          <w:color w:val="000000"/>
        </w:rPr>
        <w:tab/>
        <w:t xml:space="preserve">Ни одна из Сторон не имеет права передавать свои права и обязанности по настоящему Договору третьим лицам без письменного согласия другой </w:t>
      </w:r>
      <w:r w:rsidRPr="00F32988">
        <w:rPr>
          <w:color w:val="000000"/>
          <w:spacing w:val="-3"/>
        </w:rPr>
        <w:t>Стороны.</w:t>
      </w:r>
    </w:p>
    <w:p w:rsidR="00A7762F" w:rsidRPr="00F32988" w:rsidRDefault="00A7762F" w:rsidP="00A7762F">
      <w:pPr>
        <w:shd w:val="clear" w:color="auto" w:fill="FFFFFF"/>
        <w:jc w:val="both"/>
        <w:rPr>
          <w:b/>
          <w:bCs/>
          <w:iCs/>
          <w:color w:val="000000"/>
        </w:rPr>
      </w:pPr>
    </w:p>
    <w:p w:rsidR="00A7762F" w:rsidRPr="00F1774A" w:rsidRDefault="00867F45" w:rsidP="00A7762F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12</w:t>
      </w:r>
      <w:r w:rsidR="00A7762F" w:rsidRPr="00F1774A">
        <w:rPr>
          <w:b/>
          <w:bCs/>
          <w:color w:val="000000"/>
        </w:rPr>
        <w:t>. ЗАКЛЮЧИТЕЛЬНЫЕ ПОЛОЖЕНИЯ</w:t>
      </w:r>
    </w:p>
    <w:p w:rsidR="00A7762F" w:rsidRPr="00F32988" w:rsidRDefault="00A7762F" w:rsidP="00A7762F">
      <w:pPr>
        <w:shd w:val="clear" w:color="auto" w:fill="FFFFFF"/>
        <w:jc w:val="center"/>
        <w:rPr>
          <w:b/>
          <w:iCs/>
          <w:color w:val="000000"/>
          <w:spacing w:val="-26"/>
          <w:position w:val="11"/>
        </w:rPr>
      </w:pPr>
    </w:p>
    <w:p w:rsidR="00A7762F" w:rsidRPr="00F32988" w:rsidRDefault="00A7762F" w:rsidP="00A7762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32988">
        <w:rPr>
          <w:color w:val="000000"/>
        </w:rPr>
        <w:t xml:space="preserve">Во всем </w:t>
      </w:r>
      <w:r w:rsidRPr="00F32988">
        <w:rPr>
          <w:bCs/>
          <w:color w:val="000000"/>
        </w:rPr>
        <w:t xml:space="preserve">остальном, </w:t>
      </w:r>
      <w:r w:rsidRPr="00F32988">
        <w:rPr>
          <w:color w:val="000000"/>
        </w:rPr>
        <w:t>что не предусмотрено Договором, Стороны руководствуются действующим законодательством Российской Федерации.</w:t>
      </w:r>
    </w:p>
    <w:p w:rsidR="00A7762F" w:rsidRPr="00F32988" w:rsidRDefault="00A7762F" w:rsidP="00A7762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32988">
        <w:rPr>
          <w:color w:val="000000"/>
        </w:rPr>
        <w:t>Любые изменения и дополнения к настоящему Договору</w:t>
      </w:r>
      <w:r w:rsidR="005E0CFE">
        <w:rPr>
          <w:color w:val="000000"/>
        </w:rPr>
        <w:t>, включая изменение реквизитов,</w:t>
      </w:r>
      <w:r w:rsidRPr="00F32988">
        <w:rPr>
          <w:color w:val="000000"/>
        </w:rPr>
        <w:t xml:space="preserve"> действительны при условии, что они совершены в письменной форме и подписаны уполномоченными на </w:t>
      </w:r>
      <w:r w:rsidR="005E0CFE">
        <w:rPr>
          <w:color w:val="000000"/>
        </w:rPr>
        <w:t>то представителями обеих Сторон.</w:t>
      </w:r>
    </w:p>
    <w:p w:rsidR="00A7762F" w:rsidRDefault="00A7762F" w:rsidP="00A7762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32988">
        <w:rPr>
          <w:color w:val="000000"/>
        </w:rPr>
        <w:t xml:space="preserve">Все уведомления и сообщения должны направляться в письменной форме. Сообщения считаются исполненными надлежащим образом, если они направлены заказным письмом с уведомлением о вручении, по </w:t>
      </w:r>
      <w:r w:rsidR="00713FE7">
        <w:rPr>
          <w:color w:val="000000"/>
        </w:rPr>
        <w:t>электронной почте</w:t>
      </w:r>
      <w:r w:rsidRPr="00F32988">
        <w:rPr>
          <w:color w:val="000000"/>
        </w:rPr>
        <w:t>, 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A7762F" w:rsidRPr="006D2B69" w:rsidRDefault="00A7762F" w:rsidP="00A7762F">
      <w:pPr>
        <w:widowControl w:val="0"/>
        <w:numPr>
          <w:ilvl w:val="1"/>
          <w:numId w:val="17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left="0" w:firstLine="709"/>
        <w:jc w:val="both"/>
        <w:rPr>
          <w:lang w:eastAsia="en-US"/>
        </w:rPr>
      </w:pPr>
      <w:r w:rsidRPr="006D2B69">
        <w:rPr>
          <w:lang w:eastAsia="en-US"/>
        </w:rPr>
        <w:t xml:space="preserve">Договор и иные документы, составленные Сторонами, подписанные путем обмена факсимильными или иными копиями считаются надлежащим образом подписанными, при условии последующего предоставления оригинала. Сторона, направившая другой Стороне </w:t>
      </w:r>
      <w:r w:rsidRPr="006D2B69">
        <w:rPr>
          <w:lang w:eastAsia="en-US"/>
        </w:rPr>
        <w:lastRenderedPageBreak/>
        <w:t xml:space="preserve">копию документа, обязана направить оригинал в течение </w:t>
      </w:r>
      <w:r>
        <w:rPr>
          <w:lang w:eastAsia="en-US"/>
        </w:rPr>
        <w:t>3 (</w:t>
      </w:r>
      <w:r w:rsidRPr="006D2B69">
        <w:rPr>
          <w:lang w:eastAsia="en-US"/>
        </w:rPr>
        <w:t>трех</w:t>
      </w:r>
      <w:r>
        <w:rPr>
          <w:lang w:eastAsia="en-US"/>
        </w:rPr>
        <w:t>)</w:t>
      </w:r>
      <w:r w:rsidRPr="006D2B69">
        <w:rPr>
          <w:lang w:eastAsia="en-US"/>
        </w:rPr>
        <w:t xml:space="preserve"> рабочих дней с даты направления копии.</w:t>
      </w:r>
    </w:p>
    <w:p w:rsidR="00A7762F" w:rsidRPr="00F32988" w:rsidRDefault="00A7762F" w:rsidP="00A7762F">
      <w:pPr>
        <w:widowControl w:val="0"/>
        <w:numPr>
          <w:ilvl w:val="1"/>
          <w:numId w:val="17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32988">
        <w:rPr>
          <w:color w:val="000000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:rsidR="00A7762F" w:rsidRPr="00F32988" w:rsidRDefault="00A7762F" w:rsidP="00A7762F">
      <w:pPr>
        <w:shd w:val="clear" w:color="auto" w:fill="FFFFFF"/>
        <w:tabs>
          <w:tab w:val="left" w:pos="1435"/>
        </w:tabs>
        <w:ind w:firstLine="709"/>
        <w:jc w:val="both"/>
        <w:rPr>
          <w:color w:val="000000"/>
        </w:rPr>
      </w:pPr>
      <w:r w:rsidRPr="00F32988">
        <w:rPr>
          <w:color w:val="000000"/>
        </w:rPr>
        <w:t>Ниже перечисленные документы образуют приложение к Договору и являются его неотъемлемой частью:</w:t>
      </w:r>
    </w:p>
    <w:p w:rsidR="00A7762F" w:rsidRPr="00F32988" w:rsidRDefault="00A7762F" w:rsidP="00A7762F">
      <w:pPr>
        <w:ind w:firstLine="709"/>
        <w:jc w:val="both"/>
        <w:rPr>
          <w:color w:val="000000"/>
        </w:rPr>
      </w:pPr>
      <w:r>
        <w:rPr>
          <w:color w:val="000000"/>
        </w:rPr>
        <w:t>Приложение № 1 -</w:t>
      </w:r>
      <w:r w:rsidR="00C85FAF">
        <w:rPr>
          <w:color w:val="000000"/>
        </w:rPr>
        <w:t xml:space="preserve"> </w:t>
      </w:r>
      <w:r w:rsidR="00C85FAF" w:rsidRPr="005059BA">
        <w:rPr>
          <w:color w:val="000000"/>
          <w:sz w:val="25"/>
          <w:szCs w:val="25"/>
        </w:rPr>
        <w:t>Перечень постов и состав ОТИ, передаваемых для защиты от АНВ</w:t>
      </w:r>
      <w:r w:rsidRPr="00F32988">
        <w:rPr>
          <w:color w:val="000000"/>
        </w:rPr>
        <w:t>;</w:t>
      </w:r>
    </w:p>
    <w:p w:rsidR="00A7762F" w:rsidRPr="00F32988" w:rsidRDefault="00A7762F" w:rsidP="00A7762F">
      <w:pPr>
        <w:shd w:val="clear" w:color="auto" w:fill="FFFFFF"/>
        <w:tabs>
          <w:tab w:val="left" w:pos="1435"/>
        </w:tabs>
        <w:ind w:firstLine="709"/>
        <w:jc w:val="both"/>
        <w:rPr>
          <w:color w:val="000000"/>
        </w:rPr>
      </w:pPr>
      <w:r>
        <w:rPr>
          <w:color w:val="000000"/>
        </w:rPr>
        <w:t>Приложение № 2 -</w:t>
      </w:r>
      <w:r w:rsidRPr="00F32988">
        <w:rPr>
          <w:color w:val="000000"/>
        </w:rPr>
        <w:t xml:space="preserve"> </w:t>
      </w:r>
      <w:r w:rsidR="00C85FAF" w:rsidRPr="005059BA">
        <w:rPr>
          <w:color w:val="000000"/>
          <w:sz w:val="25"/>
          <w:szCs w:val="25"/>
        </w:rPr>
        <w:t>Форма Акта приема-передачи ОТИ для защиты от АНВ</w:t>
      </w:r>
      <w:r w:rsidRPr="00F32988">
        <w:rPr>
          <w:color w:val="000000"/>
        </w:rPr>
        <w:t>;</w:t>
      </w:r>
    </w:p>
    <w:p w:rsidR="00A7762F" w:rsidRDefault="00C85FAF" w:rsidP="00A7762F">
      <w:pPr>
        <w:shd w:val="clear" w:color="auto" w:fill="FFFFFF"/>
        <w:tabs>
          <w:tab w:val="left" w:pos="1435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Приложение № </w:t>
      </w:r>
      <w:r w:rsidR="00A7762F" w:rsidRPr="00F32988">
        <w:rPr>
          <w:color w:val="000000"/>
        </w:rPr>
        <w:t xml:space="preserve">3 - </w:t>
      </w:r>
      <w:r w:rsidRPr="005059BA">
        <w:rPr>
          <w:color w:val="000000"/>
          <w:sz w:val="25"/>
          <w:szCs w:val="25"/>
        </w:rPr>
        <w:t>Форма Акта обследования технической оснащенности и укрепленности ОТИ</w:t>
      </w:r>
      <w:r w:rsidR="006131F8">
        <w:rPr>
          <w:color w:val="000000"/>
        </w:rPr>
        <w:t>;</w:t>
      </w:r>
    </w:p>
    <w:p w:rsidR="008F23E8" w:rsidRDefault="006131F8" w:rsidP="006131F8">
      <w:pPr>
        <w:shd w:val="clear" w:color="auto" w:fill="FFFFFF"/>
        <w:ind w:left="5" w:right="10" w:firstLine="703"/>
        <w:jc w:val="both"/>
        <w:rPr>
          <w:bCs/>
          <w:spacing w:val="-1"/>
        </w:rPr>
      </w:pPr>
      <w:r w:rsidRPr="006131F8">
        <w:rPr>
          <w:rFonts w:eastAsiaTheme="minorHAnsi"/>
          <w:lang w:eastAsia="en-US"/>
        </w:rPr>
        <w:t xml:space="preserve">Приложение № 4 </w:t>
      </w:r>
      <w:r w:rsidR="00C85FAF">
        <w:rPr>
          <w:color w:val="000000"/>
        </w:rPr>
        <w:t>-</w:t>
      </w:r>
      <w:r w:rsidRPr="006131F8">
        <w:rPr>
          <w:rFonts w:eastAsiaTheme="minorHAnsi"/>
          <w:lang w:eastAsia="en-US"/>
        </w:rPr>
        <w:t xml:space="preserve"> </w:t>
      </w:r>
      <w:r w:rsidR="00C85FAF">
        <w:rPr>
          <w:bCs/>
        </w:rPr>
        <w:t>Расчет стоимости услуг</w:t>
      </w:r>
      <w:r w:rsidR="00C85FAF" w:rsidRPr="00C85FAF">
        <w:rPr>
          <w:bCs/>
          <w:spacing w:val="-1"/>
        </w:rPr>
        <w:t>;</w:t>
      </w:r>
    </w:p>
    <w:p w:rsidR="00C85FAF" w:rsidRDefault="00C85FAF" w:rsidP="00C85FAF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Приложение № 5 </w:t>
      </w:r>
      <w:r w:rsidR="00426629">
        <w:rPr>
          <w:color w:val="000000"/>
        </w:rPr>
        <w:t xml:space="preserve">- </w:t>
      </w:r>
      <w:r>
        <w:rPr>
          <w:rFonts w:eastAsiaTheme="minorHAnsi"/>
          <w:lang w:eastAsia="en-US"/>
        </w:rPr>
        <w:t>Форма Акта об оказанных по Договору услугах.</w:t>
      </w:r>
    </w:p>
    <w:p w:rsidR="003B4E26" w:rsidRPr="003B4E26" w:rsidRDefault="00867F45" w:rsidP="003B4E26">
      <w:pPr>
        <w:ind w:firstLine="709"/>
        <w:jc w:val="both"/>
        <w:rPr>
          <w:bCs/>
          <w:color w:val="000000"/>
        </w:rPr>
      </w:pPr>
      <w:r>
        <w:rPr>
          <w:rFonts w:eastAsiaTheme="minorHAnsi"/>
          <w:lang w:eastAsia="en-US"/>
        </w:rPr>
        <w:t xml:space="preserve">Приложение № 6 </w:t>
      </w:r>
      <w:r w:rsidR="003B4E26">
        <w:rPr>
          <w:color w:val="000000"/>
        </w:rPr>
        <w:t>-</w:t>
      </w:r>
      <w:r>
        <w:rPr>
          <w:rFonts w:eastAsiaTheme="minorHAnsi"/>
          <w:lang w:eastAsia="en-US"/>
        </w:rPr>
        <w:t xml:space="preserve"> </w:t>
      </w:r>
      <w:r w:rsidR="003B4E26">
        <w:rPr>
          <w:rFonts w:eastAsiaTheme="minorHAnsi"/>
          <w:lang w:eastAsia="en-US"/>
        </w:rPr>
        <w:t xml:space="preserve">Форма </w:t>
      </w:r>
      <w:r w:rsidR="003B4E26" w:rsidRPr="003B4E26">
        <w:rPr>
          <w:rFonts w:eastAsiaTheme="minorHAnsi"/>
          <w:lang w:eastAsia="en-US"/>
        </w:rPr>
        <w:t>предоставления и</w:t>
      </w:r>
      <w:r w:rsidR="003B4E26" w:rsidRPr="003B4E26">
        <w:rPr>
          <w:bCs/>
          <w:color w:val="000000"/>
        </w:rPr>
        <w:t>нформации о цепочке собственников</w:t>
      </w:r>
      <w:r w:rsidR="003B4E26">
        <w:rPr>
          <w:bCs/>
          <w:color w:val="000000"/>
        </w:rPr>
        <w:t xml:space="preserve">, </w:t>
      </w:r>
      <w:r w:rsidR="003B4E26" w:rsidRPr="003B4E26">
        <w:rPr>
          <w:bCs/>
          <w:color w:val="000000"/>
        </w:rPr>
        <w:t>включая бенефициаров (в том числе, конечных)</w:t>
      </w:r>
      <w:r w:rsidR="003B4E26">
        <w:rPr>
          <w:bCs/>
          <w:color w:val="000000"/>
        </w:rPr>
        <w:t>.</w:t>
      </w:r>
    </w:p>
    <w:p w:rsidR="00867F45" w:rsidRPr="00C85FAF" w:rsidRDefault="00867F45" w:rsidP="00867F45">
      <w:pPr>
        <w:ind w:firstLine="709"/>
        <w:rPr>
          <w:rFonts w:eastAsiaTheme="minorHAnsi"/>
          <w:lang w:eastAsia="en-US"/>
        </w:rPr>
      </w:pPr>
    </w:p>
    <w:p w:rsidR="00464056" w:rsidRPr="002760A1" w:rsidRDefault="001E33CE" w:rsidP="00FC53BB">
      <w:pPr>
        <w:jc w:val="center"/>
      </w:pPr>
      <w:r>
        <w:rPr>
          <w:b/>
        </w:rPr>
        <w:t>12</w:t>
      </w:r>
      <w:r w:rsidR="0057290E" w:rsidRPr="002760A1">
        <w:rPr>
          <w:b/>
        </w:rPr>
        <w:t>. РЕКВИЗИТЫ СТОРОН</w:t>
      </w:r>
      <w:r w:rsidR="00464056" w:rsidRPr="002760A1">
        <w:t>.</w:t>
      </w:r>
    </w:p>
    <w:p w:rsidR="00464056" w:rsidRPr="002760A1" w:rsidRDefault="00464056" w:rsidP="009E75F4"/>
    <w:tbl>
      <w:tblPr>
        <w:tblW w:w="0" w:type="auto"/>
        <w:tblLook w:val="01E0" w:firstRow="1" w:lastRow="1" w:firstColumn="1" w:lastColumn="1" w:noHBand="0" w:noVBand="0"/>
      </w:tblPr>
      <w:tblGrid>
        <w:gridCol w:w="5016"/>
        <w:gridCol w:w="4906"/>
      </w:tblGrid>
      <w:tr w:rsidR="00C85FAF" w:rsidRPr="00844B67" w:rsidTr="00C85FAF">
        <w:trPr>
          <w:trHeight w:val="261"/>
        </w:trPr>
        <w:tc>
          <w:tcPr>
            <w:tcW w:w="5145" w:type="dxa"/>
          </w:tcPr>
          <w:p w:rsidR="00C85FAF" w:rsidRPr="00844B67" w:rsidRDefault="00C85FAF" w:rsidP="00553EF6">
            <w:pPr>
              <w:spacing w:after="120"/>
              <w:jc w:val="center"/>
              <w:rPr>
                <w:b/>
                <w:color w:val="000000"/>
                <w:sz w:val="25"/>
                <w:szCs w:val="25"/>
              </w:rPr>
            </w:pPr>
            <w:r w:rsidRPr="00844B67">
              <w:rPr>
                <w:b/>
                <w:color w:val="000000"/>
                <w:sz w:val="25"/>
                <w:szCs w:val="25"/>
              </w:rPr>
              <w:t>ЗАКАЗЧИК:</w:t>
            </w:r>
          </w:p>
        </w:tc>
        <w:tc>
          <w:tcPr>
            <w:tcW w:w="5028" w:type="dxa"/>
          </w:tcPr>
          <w:p w:rsidR="00C85FAF" w:rsidRPr="00844B67" w:rsidRDefault="00C85FAF" w:rsidP="00553EF6">
            <w:pPr>
              <w:spacing w:after="120"/>
              <w:jc w:val="center"/>
              <w:rPr>
                <w:color w:val="000000"/>
                <w:sz w:val="25"/>
                <w:szCs w:val="25"/>
              </w:rPr>
            </w:pPr>
            <w:r w:rsidRPr="00844B67">
              <w:rPr>
                <w:b/>
                <w:color w:val="000000"/>
                <w:sz w:val="25"/>
                <w:szCs w:val="25"/>
              </w:rPr>
              <w:t>ИСПОЛНИТЕЛЬ:</w:t>
            </w:r>
          </w:p>
        </w:tc>
      </w:tr>
      <w:tr w:rsidR="00C85FAF" w:rsidRPr="00844B67" w:rsidTr="00553EF6">
        <w:trPr>
          <w:trHeight w:val="1417"/>
        </w:trPr>
        <w:tc>
          <w:tcPr>
            <w:tcW w:w="5145" w:type="dxa"/>
          </w:tcPr>
          <w:p w:rsidR="00C85FAF" w:rsidRPr="00844B67" w:rsidRDefault="00C85FAF" w:rsidP="00553EF6">
            <w:pPr>
              <w:shd w:val="clear" w:color="auto" w:fill="FFFFFF"/>
              <w:spacing w:after="120"/>
              <w:rPr>
                <w:b/>
                <w:color w:val="000000"/>
                <w:sz w:val="25"/>
                <w:szCs w:val="25"/>
              </w:rPr>
            </w:pPr>
            <w:r w:rsidRPr="00844B67">
              <w:rPr>
                <w:b/>
                <w:color w:val="000000"/>
                <w:sz w:val="25"/>
                <w:szCs w:val="25"/>
              </w:rPr>
              <w:t>ЗАО «Т</w:t>
            </w:r>
            <w:r>
              <w:rPr>
                <w:b/>
                <w:color w:val="000000"/>
                <w:sz w:val="25"/>
                <w:szCs w:val="25"/>
              </w:rPr>
              <w:t>опливно-заправочный сервис</w:t>
            </w:r>
            <w:r w:rsidRPr="00844B67">
              <w:rPr>
                <w:b/>
                <w:color w:val="000000"/>
                <w:sz w:val="25"/>
                <w:szCs w:val="25"/>
              </w:rPr>
              <w:t>»</w:t>
            </w:r>
          </w:p>
          <w:p w:rsidR="00C85FAF" w:rsidRDefault="00C85FAF" w:rsidP="00553EF6">
            <w:pPr>
              <w:pStyle w:val="af2"/>
              <w:ind w:firstLine="0"/>
              <w:jc w:val="left"/>
              <w:rPr>
                <w:bCs/>
                <w:szCs w:val="24"/>
              </w:rPr>
            </w:pPr>
            <w:r w:rsidRPr="00A24E88">
              <w:rPr>
                <w:color w:val="000000"/>
                <w:szCs w:val="24"/>
              </w:rPr>
              <w:t xml:space="preserve">Юридический адрес: 119027, </w:t>
            </w:r>
            <w:r w:rsidRPr="00A24E88">
              <w:rPr>
                <w:color w:val="000000"/>
                <w:szCs w:val="24"/>
              </w:rPr>
              <w:br/>
              <w:t>г.</w:t>
            </w:r>
            <w:r w:rsidR="00B448A8">
              <w:rPr>
                <w:color w:val="000000"/>
                <w:szCs w:val="24"/>
              </w:rPr>
              <w:t xml:space="preserve"> </w:t>
            </w:r>
            <w:r w:rsidRPr="00A24E88">
              <w:rPr>
                <w:color w:val="000000"/>
                <w:szCs w:val="24"/>
              </w:rPr>
              <w:t>Москва, Заводское ш., д.19, стр.1.</w:t>
            </w:r>
            <w:r w:rsidRPr="00A24E88">
              <w:rPr>
                <w:bCs/>
                <w:szCs w:val="24"/>
              </w:rPr>
              <w:t xml:space="preserve"> </w:t>
            </w:r>
          </w:p>
          <w:p w:rsidR="00C85FAF" w:rsidRPr="00A24E88" w:rsidRDefault="00C85FAF" w:rsidP="00553EF6">
            <w:pPr>
              <w:pStyle w:val="af2"/>
              <w:ind w:firstLine="0"/>
              <w:jc w:val="left"/>
              <w:rPr>
                <w:b/>
                <w:bCs/>
                <w:color w:val="000000"/>
                <w:szCs w:val="24"/>
              </w:rPr>
            </w:pPr>
            <w:r w:rsidRPr="00A24E88">
              <w:rPr>
                <w:color w:val="000000"/>
                <w:szCs w:val="24"/>
              </w:rPr>
              <w:t xml:space="preserve">Почтовый адрес: 119027, г. Москва, </w:t>
            </w:r>
            <w:r w:rsidRPr="00A24E88">
              <w:rPr>
                <w:color w:val="000000"/>
                <w:szCs w:val="24"/>
              </w:rPr>
              <w:br/>
              <w:t>ул. Центральная д. 10</w:t>
            </w:r>
            <w:r w:rsidRPr="00A24E88">
              <w:rPr>
                <w:b/>
                <w:bCs/>
                <w:color w:val="000000"/>
                <w:szCs w:val="24"/>
              </w:rPr>
              <w:t xml:space="preserve"> </w:t>
            </w:r>
          </w:p>
          <w:p w:rsidR="00C85FAF" w:rsidRPr="00F94653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A24E88">
              <w:rPr>
                <w:color w:val="000000"/>
                <w:szCs w:val="24"/>
              </w:rPr>
              <w:t>Тел. (</w:t>
            </w:r>
            <w:r w:rsidRPr="00F94653">
              <w:rPr>
                <w:color w:val="000000"/>
                <w:szCs w:val="24"/>
              </w:rPr>
              <w:t>495) 436-72-75</w:t>
            </w:r>
          </w:p>
          <w:p w:rsidR="00C85FAF" w:rsidRPr="00F94653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F94653">
              <w:rPr>
                <w:color w:val="000000"/>
                <w:szCs w:val="24"/>
              </w:rPr>
              <w:t>Факс: (495) 436-70-16</w:t>
            </w:r>
          </w:p>
          <w:p w:rsidR="00C85FAF" w:rsidRPr="00934A60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F94653">
              <w:rPr>
                <w:b/>
                <w:color w:val="000000"/>
                <w:szCs w:val="24"/>
              </w:rPr>
              <w:t>Е</w:t>
            </w:r>
            <w:r w:rsidRPr="00934A60">
              <w:rPr>
                <w:b/>
                <w:color w:val="000000"/>
                <w:szCs w:val="24"/>
              </w:rPr>
              <w:t>-</w:t>
            </w:r>
            <w:r w:rsidRPr="00F94653">
              <w:rPr>
                <w:b/>
                <w:color w:val="000000"/>
                <w:szCs w:val="24"/>
                <w:lang w:val="en-US"/>
              </w:rPr>
              <w:t>mail</w:t>
            </w:r>
            <w:r w:rsidRPr="00934A60">
              <w:rPr>
                <w:b/>
                <w:color w:val="000000"/>
                <w:szCs w:val="24"/>
              </w:rPr>
              <w:t>:</w:t>
            </w:r>
            <w:r w:rsidRPr="00934A60">
              <w:rPr>
                <w:b/>
                <w:bCs/>
                <w:szCs w:val="24"/>
              </w:rPr>
              <w:t xml:space="preserve"> </w:t>
            </w:r>
            <w:r w:rsidRPr="00F94653">
              <w:rPr>
                <w:bCs/>
                <w:szCs w:val="24"/>
                <w:lang w:val="en-US"/>
              </w:rPr>
              <w:t>tzs</w:t>
            </w:r>
            <w:r w:rsidRPr="00934A60">
              <w:rPr>
                <w:bCs/>
                <w:szCs w:val="24"/>
              </w:rPr>
              <w:t>@</w:t>
            </w:r>
            <w:r w:rsidRPr="00F94653">
              <w:rPr>
                <w:bCs/>
                <w:szCs w:val="24"/>
                <w:lang w:val="en-US"/>
              </w:rPr>
              <w:t>vnukovo</w:t>
            </w:r>
            <w:r w:rsidRPr="00934A60">
              <w:rPr>
                <w:bCs/>
                <w:szCs w:val="24"/>
              </w:rPr>
              <w:t>.</w:t>
            </w:r>
            <w:r w:rsidRPr="00F94653">
              <w:rPr>
                <w:bCs/>
                <w:szCs w:val="24"/>
                <w:lang w:val="en-US"/>
              </w:rPr>
              <w:t>ru</w:t>
            </w:r>
          </w:p>
          <w:p w:rsidR="00C85FAF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F94653">
              <w:rPr>
                <w:b/>
                <w:color w:val="000000"/>
                <w:szCs w:val="24"/>
              </w:rPr>
              <w:t>ИНН</w:t>
            </w:r>
            <w:r w:rsidRPr="00934A60">
              <w:rPr>
                <w:color w:val="000000"/>
                <w:szCs w:val="24"/>
              </w:rPr>
              <w:t xml:space="preserve"> 7732538030  </w:t>
            </w:r>
          </w:p>
          <w:p w:rsidR="00C85FAF" w:rsidRPr="00934A60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F94653">
              <w:rPr>
                <w:b/>
                <w:color w:val="000000"/>
                <w:szCs w:val="24"/>
              </w:rPr>
              <w:t>КПП</w:t>
            </w:r>
            <w:r w:rsidRPr="00934A60">
              <w:rPr>
                <w:b/>
                <w:color w:val="000000"/>
                <w:szCs w:val="24"/>
              </w:rPr>
              <w:t xml:space="preserve"> </w:t>
            </w:r>
            <w:r w:rsidRPr="00194786">
              <w:rPr>
                <w:bCs/>
              </w:rPr>
              <w:t>772901001</w:t>
            </w:r>
          </w:p>
          <w:p w:rsidR="00C85FAF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194786">
              <w:rPr>
                <w:b/>
                <w:color w:val="000000"/>
                <w:szCs w:val="24"/>
              </w:rPr>
              <w:t>ОГРН</w:t>
            </w:r>
            <w:r>
              <w:rPr>
                <w:color w:val="000000"/>
                <w:szCs w:val="24"/>
              </w:rPr>
              <w:t xml:space="preserve"> </w:t>
            </w:r>
            <w:r w:rsidRPr="00F94653">
              <w:rPr>
                <w:color w:val="000000"/>
                <w:szCs w:val="24"/>
              </w:rPr>
              <w:t>1097746325709</w:t>
            </w:r>
          </w:p>
          <w:p w:rsidR="00C85FAF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194786">
              <w:rPr>
                <w:b/>
                <w:color w:val="000000"/>
                <w:szCs w:val="24"/>
              </w:rPr>
              <w:t>ОКПО</w:t>
            </w:r>
            <w:r>
              <w:rPr>
                <w:color w:val="000000"/>
                <w:szCs w:val="24"/>
              </w:rPr>
              <w:t xml:space="preserve"> </w:t>
            </w:r>
            <w:r w:rsidRPr="00F94653">
              <w:rPr>
                <w:color w:val="000000"/>
                <w:szCs w:val="24"/>
              </w:rPr>
              <w:t>61717551</w:t>
            </w:r>
          </w:p>
          <w:p w:rsidR="00C85FAF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194786">
              <w:rPr>
                <w:b/>
                <w:color w:val="000000"/>
                <w:szCs w:val="24"/>
              </w:rPr>
              <w:t>ОКТМО</w:t>
            </w:r>
            <w:r>
              <w:rPr>
                <w:color w:val="000000"/>
                <w:szCs w:val="24"/>
              </w:rPr>
              <w:t xml:space="preserve"> </w:t>
            </w:r>
            <w:r w:rsidRPr="00F94653">
              <w:rPr>
                <w:color w:val="000000"/>
                <w:szCs w:val="24"/>
              </w:rPr>
              <w:t>45317000000</w:t>
            </w:r>
          </w:p>
          <w:p w:rsidR="00C85FAF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F94653">
              <w:rPr>
                <w:color w:val="000000"/>
                <w:szCs w:val="24"/>
              </w:rPr>
              <w:t>ПАО Сбербанк</w:t>
            </w:r>
          </w:p>
          <w:p w:rsidR="00C85FAF" w:rsidRPr="00A24E88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F94653">
              <w:rPr>
                <w:b/>
                <w:color w:val="000000"/>
                <w:szCs w:val="24"/>
              </w:rPr>
              <w:t>Р/с</w:t>
            </w:r>
            <w:r w:rsidRPr="00A24E88">
              <w:rPr>
                <w:color w:val="000000"/>
                <w:szCs w:val="24"/>
              </w:rPr>
              <w:t xml:space="preserve"> 40702810638180006513</w:t>
            </w:r>
          </w:p>
          <w:p w:rsidR="00C85FAF" w:rsidRPr="00F94653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A24E88">
              <w:rPr>
                <w:b/>
                <w:color w:val="000000"/>
                <w:szCs w:val="24"/>
              </w:rPr>
              <w:t>Кор/сч</w:t>
            </w:r>
            <w:r w:rsidRPr="00A24E88">
              <w:rPr>
                <w:color w:val="000000"/>
                <w:szCs w:val="24"/>
              </w:rPr>
              <w:t xml:space="preserve">. </w:t>
            </w:r>
            <w:r w:rsidRPr="00F94653">
              <w:rPr>
                <w:color w:val="000000"/>
                <w:szCs w:val="24"/>
              </w:rPr>
              <w:t>30101810400000000225</w:t>
            </w:r>
            <w:r w:rsidRPr="00A24E88">
              <w:rPr>
                <w:color w:val="000000"/>
                <w:szCs w:val="24"/>
              </w:rPr>
              <w:t xml:space="preserve"> </w:t>
            </w:r>
          </w:p>
          <w:p w:rsidR="00C85FAF" w:rsidRPr="00F94653" w:rsidRDefault="00C85FAF" w:rsidP="00553EF6">
            <w:pPr>
              <w:pStyle w:val="af2"/>
              <w:ind w:firstLine="0"/>
              <w:jc w:val="left"/>
              <w:rPr>
                <w:color w:val="000000"/>
                <w:szCs w:val="24"/>
              </w:rPr>
            </w:pPr>
            <w:r w:rsidRPr="00A24E88">
              <w:rPr>
                <w:b/>
                <w:color w:val="000000"/>
                <w:szCs w:val="24"/>
              </w:rPr>
              <w:t>БИК</w:t>
            </w:r>
            <w:r>
              <w:rPr>
                <w:b/>
                <w:color w:val="000000"/>
                <w:szCs w:val="24"/>
              </w:rPr>
              <w:t xml:space="preserve"> </w:t>
            </w:r>
            <w:r w:rsidRPr="00F94653">
              <w:rPr>
                <w:color w:val="000000"/>
                <w:szCs w:val="24"/>
              </w:rPr>
              <w:t>044525225</w:t>
            </w:r>
          </w:p>
          <w:p w:rsidR="00C85FAF" w:rsidRPr="00844B67" w:rsidRDefault="00C85FAF" w:rsidP="00553EF6">
            <w:pPr>
              <w:shd w:val="clear" w:color="auto" w:fill="FFFFFF"/>
              <w:rPr>
                <w:color w:val="000000"/>
                <w:sz w:val="25"/>
                <w:szCs w:val="25"/>
              </w:rPr>
            </w:pPr>
          </w:p>
        </w:tc>
        <w:tc>
          <w:tcPr>
            <w:tcW w:w="5028" w:type="dxa"/>
          </w:tcPr>
          <w:p w:rsidR="00C85FAF" w:rsidRPr="00844B67" w:rsidRDefault="00C85FAF" w:rsidP="00553EF6">
            <w:pPr>
              <w:shd w:val="clear" w:color="auto" w:fill="FFFFFF"/>
              <w:rPr>
                <w:color w:val="000000"/>
                <w:sz w:val="25"/>
                <w:szCs w:val="25"/>
                <w:lang w:val="en-US"/>
              </w:rPr>
            </w:pPr>
          </w:p>
        </w:tc>
      </w:tr>
      <w:tr w:rsidR="00C85FAF" w:rsidRPr="00844B67" w:rsidTr="00553EF6">
        <w:trPr>
          <w:trHeight w:val="569"/>
        </w:trPr>
        <w:tc>
          <w:tcPr>
            <w:tcW w:w="5145" w:type="dxa"/>
          </w:tcPr>
          <w:p w:rsidR="00C85FAF" w:rsidRPr="00844B67" w:rsidRDefault="00C85FAF" w:rsidP="00553EF6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  <w:r w:rsidRPr="00844B67">
              <w:rPr>
                <w:rFonts w:eastAsia="Arial"/>
                <w:color w:val="000000"/>
                <w:sz w:val="25"/>
                <w:szCs w:val="25"/>
              </w:rPr>
              <w:t>Генеральный директор</w:t>
            </w:r>
          </w:p>
          <w:p w:rsidR="00C85FAF" w:rsidRPr="00844B67" w:rsidRDefault="00C85FAF" w:rsidP="00553EF6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  <w:r w:rsidRPr="00844B67">
              <w:rPr>
                <w:rFonts w:eastAsia="Arial"/>
                <w:color w:val="000000"/>
                <w:sz w:val="25"/>
                <w:szCs w:val="25"/>
              </w:rPr>
              <w:t>ЗАО «Т</w:t>
            </w:r>
            <w:r>
              <w:rPr>
                <w:rFonts w:eastAsia="Arial"/>
                <w:color w:val="000000"/>
                <w:sz w:val="25"/>
                <w:szCs w:val="25"/>
              </w:rPr>
              <w:t>опливно-заправочный сервис</w:t>
            </w:r>
            <w:r w:rsidRPr="00844B67">
              <w:rPr>
                <w:rFonts w:eastAsia="Arial"/>
                <w:color w:val="000000"/>
                <w:sz w:val="25"/>
                <w:szCs w:val="25"/>
              </w:rPr>
              <w:t>»</w:t>
            </w:r>
          </w:p>
          <w:p w:rsidR="00C85FAF" w:rsidRPr="00844B67" w:rsidRDefault="00C85FAF" w:rsidP="00553EF6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C85FAF" w:rsidRPr="00844B67" w:rsidRDefault="00C85FAF" w:rsidP="00553EF6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  <w:r w:rsidRPr="00844B67">
              <w:rPr>
                <w:rFonts w:eastAsia="Arial"/>
                <w:color w:val="000000"/>
                <w:sz w:val="25"/>
                <w:szCs w:val="25"/>
              </w:rPr>
              <w:t xml:space="preserve"> ____________________ / </w:t>
            </w:r>
            <w:r>
              <w:rPr>
                <w:rFonts w:eastAsia="Arial"/>
                <w:color w:val="000000"/>
                <w:sz w:val="25"/>
                <w:szCs w:val="25"/>
              </w:rPr>
              <w:t>И.А. Лемешко</w:t>
            </w:r>
          </w:p>
          <w:p w:rsidR="00C85FAF" w:rsidRPr="00844B67" w:rsidRDefault="00C85FAF" w:rsidP="00553EF6">
            <w:pPr>
              <w:rPr>
                <w:b/>
                <w:color w:val="000000"/>
                <w:sz w:val="25"/>
                <w:szCs w:val="25"/>
              </w:rPr>
            </w:pPr>
            <w:r w:rsidRPr="00844B67">
              <w:rPr>
                <w:color w:val="000000"/>
                <w:sz w:val="25"/>
                <w:szCs w:val="25"/>
              </w:rPr>
              <w:t>М.П.</w:t>
            </w:r>
          </w:p>
        </w:tc>
        <w:tc>
          <w:tcPr>
            <w:tcW w:w="5028" w:type="dxa"/>
          </w:tcPr>
          <w:p w:rsidR="00C85FAF" w:rsidRPr="00844B67" w:rsidRDefault="00C85FAF" w:rsidP="00553EF6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C85FAF" w:rsidRPr="00844B67" w:rsidRDefault="00C85FAF" w:rsidP="00553EF6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C85FAF" w:rsidRPr="00844B67" w:rsidRDefault="00C85FAF" w:rsidP="00553EF6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C85FAF" w:rsidRPr="00844B67" w:rsidRDefault="00C85FAF" w:rsidP="00553EF6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  <w:r w:rsidRPr="00844B67">
              <w:rPr>
                <w:rFonts w:eastAsia="Arial"/>
                <w:color w:val="000000"/>
                <w:sz w:val="25"/>
                <w:szCs w:val="25"/>
              </w:rPr>
              <w:t xml:space="preserve">____________________ / </w:t>
            </w:r>
          </w:p>
          <w:p w:rsidR="00C85FAF" w:rsidRPr="00844B67" w:rsidRDefault="00C85FAF" w:rsidP="00553EF6">
            <w:pPr>
              <w:rPr>
                <w:color w:val="000000"/>
                <w:sz w:val="25"/>
                <w:szCs w:val="25"/>
              </w:rPr>
            </w:pPr>
            <w:r w:rsidRPr="00844B67">
              <w:rPr>
                <w:color w:val="000000"/>
                <w:sz w:val="25"/>
                <w:szCs w:val="25"/>
              </w:rPr>
              <w:t>М.П.</w:t>
            </w:r>
          </w:p>
        </w:tc>
      </w:tr>
    </w:tbl>
    <w:p w:rsidR="00ED7159" w:rsidRDefault="00ED7159" w:rsidP="00C85FAF">
      <w:pPr>
        <w:pStyle w:val="24"/>
        <w:shd w:val="clear" w:color="auto" w:fill="auto"/>
        <w:spacing w:before="0" w:after="0" w:line="322" w:lineRule="exact"/>
        <w:jc w:val="both"/>
      </w:pPr>
    </w:p>
    <w:p w:rsidR="0017049A" w:rsidRDefault="0017049A" w:rsidP="00E41071">
      <w:pPr>
        <w:jc w:val="both"/>
      </w:pPr>
    </w:p>
    <w:p w:rsidR="0017049A" w:rsidRPr="0017049A" w:rsidRDefault="0017049A" w:rsidP="0017049A"/>
    <w:p w:rsidR="0017049A" w:rsidRPr="0017049A" w:rsidRDefault="0017049A" w:rsidP="0017049A"/>
    <w:p w:rsidR="0017049A" w:rsidRPr="0017049A" w:rsidRDefault="0017049A" w:rsidP="0017049A"/>
    <w:p w:rsidR="0017049A" w:rsidRPr="0017049A" w:rsidRDefault="0017049A" w:rsidP="0017049A"/>
    <w:p w:rsidR="0017049A" w:rsidRDefault="0017049A" w:rsidP="00E41071">
      <w:pPr>
        <w:jc w:val="both"/>
      </w:pPr>
    </w:p>
    <w:p w:rsidR="0017049A" w:rsidRDefault="0017049A" w:rsidP="00E41071">
      <w:pPr>
        <w:jc w:val="both"/>
      </w:pPr>
    </w:p>
    <w:p w:rsidR="0017049A" w:rsidRDefault="0017049A" w:rsidP="00E41071">
      <w:pPr>
        <w:jc w:val="both"/>
      </w:pPr>
    </w:p>
    <w:p w:rsidR="004F6860" w:rsidRPr="00593DAC" w:rsidRDefault="00E41071" w:rsidP="00E41071">
      <w:pPr>
        <w:jc w:val="both"/>
        <w:rPr>
          <w:color w:val="000000"/>
        </w:rPr>
      </w:pPr>
      <w:r>
        <w:lastRenderedPageBreak/>
        <w:t xml:space="preserve">                                                           </w:t>
      </w:r>
      <w:r w:rsidR="0017049A">
        <w:t xml:space="preserve"> </w:t>
      </w:r>
      <w:r>
        <w:t xml:space="preserve">                                                                         </w:t>
      </w:r>
      <w:r w:rsidR="00867F45">
        <w:t xml:space="preserve"> </w:t>
      </w:r>
      <w:r>
        <w:t xml:space="preserve">   </w:t>
      </w:r>
      <w:r w:rsidR="004F6860" w:rsidRPr="00593DAC">
        <w:rPr>
          <w:color w:val="000000"/>
        </w:rPr>
        <w:t>Приложение №1</w:t>
      </w:r>
    </w:p>
    <w:p w:rsidR="004F6860" w:rsidRPr="00F32988" w:rsidRDefault="004F6860" w:rsidP="00E41071">
      <w:pPr>
        <w:ind w:firstLine="4111"/>
        <w:jc w:val="right"/>
        <w:rPr>
          <w:color w:val="000000"/>
        </w:rPr>
      </w:pPr>
      <w:r w:rsidRPr="00F32988">
        <w:rPr>
          <w:color w:val="000000"/>
        </w:rPr>
        <w:t>к Договору об оказании услуг</w:t>
      </w:r>
      <w:r>
        <w:rPr>
          <w:color w:val="000000"/>
        </w:rPr>
        <w:t xml:space="preserve"> по защите ОТИ от АНВ</w:t>
      </w:r>
    </w:p>
    <w:p w:rsidR="004F6860" w:rsidRPr="00593DAC" w:rsidRDefault="004F6860" w:rsidP="004F6860">
      <w:pPr>
        <w:jc w:val="right"/>
        <w:rPr>
          <w:color w:val="000000"/>
        </w:rPr>
      </w:pPr>
      <w:r w:rsidRPr="00593DAC">
        <w:rPr>
          <w:color w:val="000000"/>
        </w:rPr>
        <w:t>№ _______________ от _____________</w:t>
      </w:r>
    </w:p>
    <w:p w:rsidR="004F6860" w:rsidRPr="00593DAC" w:rsidRDefault="004F6860" w:rsidP="004F6860">
      <w:pPr>
        <w:ind w:left="4956" w:firstLine="708"/>
        <w:rPr>
          <w:color w:val="000000"/>
        </w:rPr>
      </w:pPr>
    </w:p>
    <w:p w:rsidR="004F6860" w:rsidRPr="00593DAC" w:rsidRDefault="004F6860" w:rsidP="004F6860">
      <w:pPr>
        <w:ind w:left="4956" w:firstLine="708"/>
        <w:rPr>
          <w:color w:val="000000"/>
        </w:rPr>
      </w:pPr>
    </w:p>
    <w:p w:rsidR="00712798" w:rsidRPr="000533B7" w:rsidRDefault="00712798" w:rsidP="00712798">
      <w:pPr>
        <w:spacing w:before="240" w:after="240"/>
        <w:jc w:val="center"/>
        <w:rPr>
          <w:b/>
          <w:sz w:val="25"/>
          <w:szCs w:val="25"/>
        </w:rPr>
      </w:pPr>
      <w:r w:rsidRPr="000533B7">
        <w:rPr>
          <w:b/>
          <w:sz w:val="25"/>
          <w:szCs w:val="25"/>
        </w:rPr>
        <w:t>ПЕРЕЧЕНЬ ПОСТОВ И СОСТАВ ОТИ, ПЕРЕДАВАЕМЫХ ДЛЯ ЗАЩИТЫ ОТ АКТОВ НЕЗАКОННОГО ВМЕШАТЕЛЬСТВА</w:t>
      </w:r>
    </w:p>
    <w:tbl>
      <w:tblPr>
        <w:tblW w:w="5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2306"/>
        <w:gridCol w:w="1752"/>
        <w:gridCol w:w="3060"/>
        <w:gridCol w:w="2373"/>
      </w:tblGrid>
      <w:tr w:rsidR="00712798" w:rsidRPr="002E392C" w:rsidTr="00E41071">
        <w:trPr>
          <w:jc w:val="center"/>
        </w:trPr>
        <w:tc>
          <w:tcPr>
            <w:tcW w:w="341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2E392C">
              <w:rPr>
                <w:b/>
                <w:sz w:val="25"/>
                <w:szCs w:val="25"/>
              </w:rPr>
              <w:t xml:space="preserve">№ </w:t>
            </w:r>
          </w:p>
          <w:p w:rsidR="00712798" w:rsidRPr="002E392C" w:rsidRDefault="00712798" w:rsidP="00E41071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2E392C">
              <w:rPr>
                <w:b/>
                <w:sz w:val="25"/>
                <w:szCs w:val="25"/>
              </w:rPr>
              <w:t>п/п</w:t>
            </w:r>
          </w:p>
        </w:tc>
        <w:tc>
          <w:tcPr>
            <w:tcW w:w="1132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2E392C">
              <w:rPr>
                <w:b/>
                <w:sz w:val="25"/>
                <w:szCs w:val="25"/>
              </w:rPr>
              <w:t>Наименование ОТИ</w:t>
            </w:r>
          </w:p>
        </w:tc>
        <w:tc>
          <w:tcPr>
            <w:tcW w:w="860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2E392C">
              <w:rPr>
                <w:b/>
                <w:sz w:val="25"/>
                <w:szCs w:val="25"/>
              </w:rPr>
              <w:t>Категория</w:t>
            </w:r>
          </w:p>
          <w:p w:rsidR="00712798" w:rsidRPr="002E392C" w:rsidRDefault="00712798" w:rsidP="00E41071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2E392C">
              <w:rPr>
                <w:b/>
                <w:sz w:val="25"/>
                <w:szCs w:val="25"/>
              </w:rPr>
              <w:t>ОТИ</w:t>
            </w:r>
          </w:p>
        </w:tc>
        <w:tc>
          <w:tcPr>
            <w:tcW w:w="1502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2E392C">
              <w:rPr>
                <w:b/>
                <w:sz w:val="25"/>
                <w:szCs w:val="25"/>
              </w:rPr>
              <w:t>Адрес ОТИ</w:t>
            </w:r>
          </w:p>
        </w:tc>
        <w:tc>
          <w:tcPr>
            <w:tcW w:w="1165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b/>
                <w:sz w:val="25"/>
                <w:szCs w:val="25"/>
              </w:rPr>
            </w:pPr>
            <w:r w:rsidRPr="002E392C">
              <w:rPr>
                <w:b/>
                <w:sz w:val="25"/>
                <w:szCs w:val="25"/>
              </w:rPr>
              <w:t>Количество постов в соответствии с планом ОТБ</w:t>
            </w:r>
          </w:p>
        </w:tc>
      </w:tr>
      <w:tr w:rsidR="00712798" w:rsidRPr="002E392C" w:rsidTr="00E41071">
        <w:trPr>
          <w:jc w:val="center"/>
        </w:trPr>
        <w:tc>
          <w:tcPr>
            <w:tcW w:w="341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sz w:val="25"/>
                <w:szCs w:val="25"/>
              </w:rPr>
            </w:pPr>
            <w:r w:rsidRPr="002E392C">
              <w:rPr>
                <w:sz w:val="25"/>
                <w:szCs w:val="25"/>
              </w:rPr>
              <w:t>1</w:t>
            </w:r>
          </w:p>
        </w:tc>
        <w:tc>
          <w:tcPr>
            <w:tcW w:w="1132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Склад ГСМ – </w:t>
            </w:r>
            <w:r w:rsidRPr="002E392C">
              <w:rPr>
                <w:sz w:val="25"/>
                <w:szCs w:val="25"/>
              </w:rPr>
              <w:t>1</w:t>
            </w:r>
          </w:p>
        </w:tc>
        <w:tc>
          <w:tcPr>
            <w:tcW w:w="860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sz w:val="25"/>
                <w:szCs w:val="25"/>
              </w:rPr>
            </w:pPr>
            <w:r w:rsidRPr="002E392C">
              <w:rPr>
                <w:sz w:val="25"/>
                <w:szCs w:val="25"/>
                <w:lang w:val="en-US"/>
              </w:rPr>
              <w:t>II</w:t>
            </w:r>
            <w:r w:rsidRPr="002E392C">
              <w:rPr>
                <w:sz w:val="25"/>
                <w:szCs w:val="25"/>
              </w:rPr>
              <w:t xml:space="preserve"> категория</w:t>
            </w:r>
          </w:p>
        </w:tc>
        <w:tc>
          <w:tcPr>
            <w:tcW w:w="1502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sz w:val="25"/>
                <w:szCs w:val="25"/>
              </w:rPr>
            </w:pPr>
            <w:r w:rsidRPr="002E392C">
              <w:rPr>
                <w:rFonts w:eastAsia="Calibri"/>
              </w:rPr>
              <w:t>119027, г. Москва, Заводское шоссе, д. 2</w:t>
            </w:r>
          </w:p>
        </w:tc>
        <w:tc>
          <w:tcPr>
            <w:tcW w:w="1165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sz w:val="25"/>
                <w:szCs w:val="25"/>
              </w:rPr>
            </w:pPr>
            <w:r w:rsidRPr="002E392C">
              <w:rPr>
                <w:sz w:val="25"/>
                <w:szCs w:val="25"/>
              </w:rPr>
              <w:t>4 поста, 4 стрелка</w:t>
            </w:r>
          </w:p>
        </w:tc>
      </w:tr>
      <w:tr w:rsidR="00712798" w:rsidRPr="002E392C" w:rsidTr="00E41071">
        <w:trPr>
          <w:jc w:val="center"/>
        </w:trPr>
        <w:tc>
          <w:tcPr>
            <w:tcW w:w="341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sz w:val="25"/>
                <w:szCs w:val="25"/>
              </w:rPr>
            </w:pPr>
            <w:r w:rsidRPr="002E392C">
              <w:rPr>
                <w:sz w:val="25"/>
                <w:szCs w:val="25"/>
              </w:rPr>
              <w:t>2</w:t>
            </w:r>
          </w:p>
        </w:tc>
        <w:tc>
          <w:tcPr>
            <w:tcW w:w="1132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Склад ГСМ – </w:t>
            </w:r>
            <w:r w:rsidRPr="002E392C">
              <w:rPr>
                <w:sz w:val="25"/>
                <w:szCs w:val="25"/>
              </w:rPr>
              <w:t>2</w:t>
            </w:r>
          </w:p>
        </w:tc>
        <w:tc>
          <w:tcPr>
            <w:tcW w:w="860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sz w:val="25"/>
                <w:szCs w:val="25"/>
              </w:rPr>
            </w:pPr>
            <w:r w:rsidRPr="002E392C">
              <w:rPr>
                <w:sz w:val="25"/>
                <w:szCs w:val="25"/>
                <w:lang w:val="en-US"/>
              </w:rPr>
              <w:t xml:space="preserve">I </w:t>
            </w:r>
            <w:r w:rsidRPr="002E392C">
              <w:rPr>
                <w:sz w:val="25"/>
                <w:szCs w:val="25"/>
              </w:rPr>
              <w:t>категория</w:t>
            </w:r>
          </w:p>
        </w:tc>
        <w:tc>
          <w:tcPr>
            <w:tcW w:w="1502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sz w:val="25"/>
                <w:szCs w:val="25"/>
              </w:rPr>
            </w:pPr>
            <w:r w:rsidRPr="002E392C">
              <w:rPr>
                <w:rFonts w:eastAsia="Calibri"/>
                <w:bCs/>
              </w:rPr>
              <w:t>119027, г. Москва, Заводское шоссе, д. 16</w:t>
            </w:r>
          </w:p>
        </w:tc>
        <w:tc>
          <w:tcPr>
            <w:tcW w:w="1165" w:type="pct"/>
            <w:vAlign w:val="center"/>
          </w:tcPr>
          <w:p w:rsidR="00712798" w:rsidRPr="002E392C" w:rsidRDefault="00712798" w:rsidP="00E41071">
            <w:pPr>
              <w:spacing w:before="60"/>
              <w:jc w:val="center"/>
              <w:rPr>
                <w:sz w:val="25"/>
                <w:szCs w:val="25"/>
              </w:rPr>
            </w:pPr>
            <w:r w:rsidRPr="002E392C">
              <w:rPr>
                <w:sz w:val="25"/>
                <w:szCs w:val="25"/>
              </w:rPr>
              <w:t>3 пост</w:t>
            </w:r>
            <w:r>
              <w:rPr>
                <w:sz w:val="25"/>
                <w:szCs w:val="25"/>
              </w:rPr>
              <w:t>а</w:t>
            </w:r>
            <w:r w:rsidRPr="002E392C">
              <w:rPr>
                <w:sz w:val="25"/>
                <w:szCs w:val="25"/>
              </w:rPr>
              <w:t>, 3 стрелка</w:t>
            </w:r>
          </w:p>
        </w:tc>
      </w:tr>
    </w:tbl>
    <w:p w:rsidR="00712798" w:rsidRPr="00844B67" w:rsidRDefault="00712798" w:rsidP="00712798">
      <w:pPr>
        <w:rPr>
          <w:sz w:val="25"/>
          <w:szCs w:val="25"/>
        </w:rPr>
      </w:pPr>
    </w:p>
    <w:p w:rsidR="00712798" w:rsidRPr="00844B67" w:rsidRDefault="00712798" w:rsidP="00712798">
      <w:pPr>
        <w:rPr>
          <w:sz w:val="25"/>
          <w:szCs w:val="25"/>
        </w:rPr>
      </w:pPr>
    </w:p>
    <w:p w:rsidR="00712798" w:rsidRPr="00844B67" w:rsidRDefault="00712798" w:rsidP="00712798">
      <w:pPr>
        <w:rPr>
          <w:sz w:val="25"/>
          <w:szCs w:val="25"/>
        </w:rPr>
      </w:pPr>
    </w:p>
    <w:tbl>
      <w:tblPr>
        <w:tblW w:w="10207" w:type="dxa"/>
        <w:jc w:val="center"/>
        <w:tblLayout w:type="fixed"/>
        <w:tblLook w:val="00A0" w:firstRow="1" w:lastRow="0" w:firstColumn="1" w:lastColumn="0" w:noHBand="0" w:noVBand="0"/>
      </w:tblPr>
      <w:tblGrid>
        <w:gridCol w:w="4820"/>
        <w:gridCol w:w="567"/>
        <w:gridCol w:w="4820"/>
      </w:tblGrid>
      <w:tr w:rsidR="00712798" w:rsidRPr="00844B67" w:rsidTr="00E41071">
        <w:trPr>
          <w:cantSplit/>
          <w:jc w:val="center"/>
        </w:trPr>
        <w:tc>
          <w:tcPr>
            <w:tcW w:w="4820" w:type="dxa"/>
          </w:tcPr>
          <w:p w:rsidR="00712798" w:rsidRPr="00844B67" w:rsidRDefault="00712798" w:rsidP="00E41071">
            <w:pPr>
              <w:spacing w:after="120"/>
              <w:rPr>
                <w:b/>
                <w:sz w:val="25"/>
                <w:szCs w:val="25"/>
              </w:rPr>
            </w:pPr>
            <w:r w:rsidRPr="00844B67">
              <w:rPr>
                <w:b/>
                <w:sz w:val="25"/>
                <w:szCs w:val="25"/>
              </w:rPr>
              <w:t>ОТ ЗАКАЗЧИКА:</w:t>
            </w:r>
          </w:p>
        </w:tc>
        <w:tc>
          <w:tcPr>
            <w:tcW w:w="567" w:type="dxa"/>
          </w:tcPr>
          <w:p w:rsidR="00712798" w:rsidRPr="00844B67" w:rsidRDefault="00712798" w:rsidP="00E41071">
            <w:pPr>
              <w:spacing w:after="12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4820" w:type="dxa"/>
          </w:tcPr>
          <w:p w:rsidR="00712798" w:rsidRPr="00844B67" w:rsidRDefault="00712798" w:rsidP="00E41071">
            <w:pPr>
              <w:spacing w:after="120"/>
              <w:rPr>
                <w:b/>
                <w:sz w:val="25"/>
                <w:szCs w:val="25"/>
              </w:rPr>
            </w:pPr>
            <w:r w:rsidRPr="00844B67">
              <w:rPr>
                <w:b/>
                <w:sz w:val="25"/>
                <w:szCs w:val="25"/>
              </w:rPr>
              <w:t>ОТ ИСПОЛНИТЕЛЯ:</w:t>
            </w:r>
          </w:p>
        </w:tc>
      </w:tr>
      <w:tr w:rsidR="00712798" w:rsidRPr="00844B67" w:rsidTr="00E41071">
        <w:trPr>
          <w:cantSplit/>
          <w:trHeight w:val="425"/>
          <w:jc w:val="center"/>
        </w:trPr>
        <w:tc>
          <w:tcPr>
            <w:tcW w:w="4820" w:type="dxa"/>
          </w:tcPr>
          <w:p w:rsidR="00712798" w:rsidRPr="00844B67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  <w:r w:rsidRPr="00844B67">
              <w:rPr>
                <w:rFonts w:eastAsia="Arial"/>
                <w:color w:val="000000"/>
                <w:sz w:val="25"/>
                <w:szCs w:val="25"/>
              </w:rPr>
              <w:t>Генеральный директор</w:t>
            </w:r>
          </w:p>
          <w:p w:rsidR="00712798" w:rsidRPr="00844B67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  <w:r w:rsidRPr="00844B67">
              <w:rPr>
                <w:rFonts w:eastAsia="Arial"/>
                <w:color w:val="000000"/>
                <w:sz w:val="25"/>
                <w:szCs w:val="25"/>
              </w:rPr>
              <w:t>ЗАО «Т</w:t>
            </w:r>
            <w:r>
              <w:rPr>
                <w:rFonts w:eastAsia="Arial"/>
                <w:color w:val="000000"/>
                <w:sz w:val="25"/>
                <w:szCs w:val="25"/>
              </w:rPr>
              <w:t>опливно-заправочный сервис</w:t>
            </w:r>
            <w:r w:rsidRPr="00844B67">
              <w:rPr>
                <w:rFonts w:eastAsia="Arial"/>
                <w:color w:val="000000"/>
                <w:sz w:val="25"/>
                <w:szCs w:val="25"/>
              </w:rPr>
              <w:t>»</w:t>
            </w:r>
          </w:p>
          <w:p w:rsidR="00712798" w:rsidRPr="00844B67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712798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712798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712798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  <w:r w:rsidRPr="00844B67">
              <w:rPr>
                <w:rFonts w:eastAsia="Arial"/>
                <w:color w:val="000000"/>
                <w:sz w:val="25"/>
                <w:szCs w:val="25"/>
              </w:rPr>
              <w:t>___________________ /</w:t>
            </w:r>
            <w:r>
              <w:rPr>
                <w:rFonts w:eastAsia="Arial"/>
                <w:color w:val="000000"/>
                <w:sz w:val="25"/>
                <w:szCs w:val="25"/>
              </w:rPr>
              <w:t>И.А. Лемешко</w:t>
            </w:r>
          </w:p>
          <w:p w:rsidR="00712798" w:rsidRPr="00844B67" w:rsidRDefault="00712798" w:rsidP="00E41071">
            <w:pPr>
              <w:autoSpaceDE w:val="0"/>
              <w:rPr>
                <w:sz w:val="25"/>
                <w:szCs w:val="25"/>
              </w:rPr>
            </w:pPr>
            <w:r w:rsidRPr="00844B67">
              <w:rPr>
                <w:color w:val="000000"/>
                <w:sz w:val="25"/>
                <w:szCs w:val="25"/>
              </w:rPr>
              <w:t>М.П.</w:t>
            </w:r>
          </w:p>
        </w:tc>
        <w:tc>
          <w:tcPr>
            <w:tcW w:w="567" w:type="dxa"/>
          </w:tcPr>
          <w:p w:rsidR="00712798" w:rsidRPr="00844B67" w:rsidRDefault="00712798" w:rsidP="00E41071">
            <w:pPr>
              <w:rPr>
                <w:sz w:val="25"/>
                <w:szCs w:val="25"/>
              </w:rPr>
            </w:pPr>
          </w:p>
        </w:tc>
        <w:tc>
          <w:tcPr>
            <w:tcW w:w="4820" w:type="dxa"/>
          </w:tcPr>
          <w:p w:rsidR="00712798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712798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712798" w:rsidRPr="00844B67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712798" w:rsidRPr="00844B67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712798" w:rsidRPr="00844B67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</w:p>
          <w:p w:rsidR="00712798" w:rsidRPr="00844B67" w:rsidRDefault="00712798" w:rsidP="00E41071">
            <w:pPr>
              <w:autoSpaceDE w:val="0"/>
              <w:rPr>
                <w:rFonts w:eastAsia="Arial"/>
                <w:color w:val="000000"/>
                <w:sz w:val="25"/>
                <w:szCs w:val="25"/>
              </w:rPr>
            </w:pPr>
            <w:r w:rsidRPr="00844B67">
              <w:rPr>
                <w:rFonts w:eastAsia="Arial"/>
                <w:color w:val="000000"/>
                <w:sz w:val="25"/>
                <w:szCs w:val="25"/>
              </w:rPr>
              <w:t xml:space="preserve"> ______</w:t>
            </w:r>
            <w:r>
              <w:rPr>
                <w:rFonts w:eastAsia="Arial"/>
                <w:color w:val="000000"/>
                <w:sz w:val="25"/>
                <w:szCs w:val="25"/>
              </w:rPr>
              <w:t xml:space="preserve">______________ / </w:t>
            </w:r>
          </w:p>
          <w:p w:rsidR="00712798" w:rsidRPr="00844B67" w:rsidRDefault="00712798" w:rsidP="00E41071">
            <w:pPr>
              <w:rPr>
                <w:sz w:val="25"/>
                <w:szCs w:val="25"/>
              </w:rPr>
            </w:pPr>
            <w:r w:rsidRPr="00844B67">
              <w:rPr>
                <w:color w:val="000000"/>
                <w:sz w:val="25"/>
                <w:szCs w:val="25"/>
              </w:rPr>
              <w:t>М.П.</w:t>
            </w:r>
          </w:p>
        </w:tc>
      </w:tr>
    </w:tbl>
    <w:p w:rsidR="009056CC" w:rsidRDefault="009056CC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712798" w:rsidRDefault="0071279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Pr="00F32988" w:rsidRDefault="003F49A8" w:rsidP="003F49A8">
      <w:pPr>
        <w:ind w:firstLine="4111"/>
        <w:jc w:val="right"/>
        <w:rPr>
          <w:color w:val="000000"/>
        </w:rPr>
      </w:pPr>
      <w:r w:rsidRPr="00587BB9">
        <w:lastRenderedPageBreak/>
        <w:t xml:space="preserve">Приложение № </w:t>
      </w:r>
      <w:r>
        <w:t>2</w:t>
      </w:r>
      <w:r>
        <w:br/>
      </w:r>
      <w:r w:rsidRPr="00F32988">
        <w:rPr>
          <w:color w:val="000000"/>
        </w:rPr>
        <w:t>к Договору об оказании услуг</w:t>
      </w:r>
      <w:r>
        <w:rPr>
          <w:color w:val="000000"/>
        </w:rPr>
        <w:t xml:space="preserve"> по защите ОТИ от АНВ</w:t>
      </w:r>
    </w:p>
    <w:p w:rsidR="003F49A8" w:rsidRDefault="003F49A8" w:rsidP="003F49A8">
      <w:pPr>
        <w:jc w:val="right"/>
        <w:rPr>
          <w:color w:val="000000"/>
        </w:rPr>
      </w:pPr>
      <w:r w:rsidRPr="00593DAC">
        <w:rPr>
          <w:color w:val="000000"/>
        </w:rPr>
        <w:t>№ _______________ от _____________</w:t>
      </w:r>
    </w:p>
    <w:p w:rsidR="003F49A8" w:rsidRDefault="003F49A8" w:rsidP="003F49A8">
      <w:pPr>
        <w:jc w:val="right"/>
        <w:rPr>
          <w:color w:val="000000"/>
        </w:rPr>
      </w:pPr>
    </w:p>
    <w:p w:rsidR="003F49A8" w:rsidRPr="00593DAC" w:rsidRDefault="003F49A8" w:rsidP="003F49A8">
      <w:pPr>
        <w:jc w:val="right"/>
        <w:rPr>
          <w:color w:val="000000"/>
        </w:rPr>
      </w:pPr>
    </w:p>
    <w:p w:rsidR="003F49A8" w:rsidRDefault="003F49A8" w:rsidP="003F49A8">
      <w:pPr>
        <w:jc w:val="center"/>
        <w:rPr>
          <w:b/>
        </w:rPr>
      </w:pPr>
      <w:r w:rsidRPr="00A60A55">
        <w:rPr>
          <w:b/>
        </w:rPr>
        <w:t>ФОРМА АКТ</w:t>
      </w:r>
      <w:r>
        <w:rPr>
          <w:b/>
        </w:rPr>
        <w:t>А П</w:t>
      </w:r>
      <w:r w:rsidRPr="00A60A55">
        <w:rPr>
          <w:b/>
        </w:rPr>
        <w:t>РИЁМА-ПЕРЕДАЧИ ОТИ ДЛЯ ЗАЩИТЫ ОТ АНВ</w:t>
      </w:r>
    </w:p>
    <w:tbl>
      <w:tblPr>
        <w:tblpPr w:leftFromText="180" w:rightFromText="180" w:vertAnchor="text" w:horzAnchor="margin" w:tblpY="16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3F49A8" w:rsidRPr="00F71F92" w:rsidTr="00E41071">
        <w:tc>
          <w:tcPr>
            <w:tcW w:w="4928" w:type="dxa"/>
          </w:tcPr>
          <w:p w:rsidR="003F49A8" w:rsidRPr="006F798C" w:rsidRDefault="003F49A8" w:rsidP="00E41071">
            <w:pPr>
              <w:jc w:val="center"/>
            </w:pPr>
            <w:r>
              <w:rPr>
                <w:b/>
              </w:rPr>
              <w:t>Объект под защиту сдал</w:t>
            </w:r>
            <w:r w:rsidRPr="00944EF0">
              <w:rPr>
                <w:b/>
              </w:rPr>
              <w:t>:</w:t>
            </w:r>
          </w:p>
          <w:p w:rsidR="003F49A8" w:rsidRPr="0086781E" w:rsidRDefault="003F49A8" w:rsidP="00E41071">
            <w:pPr>
              <w:autoSpaceDE w:val="0"/>
              <w:rPr>
                <w:rFonts w:eastAsia="Arial"/>
                <w:color w:val="000000"/>
              </w:rPr>
            </w:pPr>
            <w:r w:rsidRPr="0086781E">
              <w:rPr>
                <w:rFonts w:eastAsia="Arial"/>
                <w:color w:val="000000"/>
              </w:rPr>
              <w:t>Генеральный директор</w:t>
            </w:r>
          </w:p>
          <w:p w:rsidR="003F49A8" w:rsidRPr="0086781E" w:rsidRDefault="003F49A8" w:rsidP="00E41071">
            <w:pPr>
              <w:autoSpaceDE w:val="0"/>
              <w:rPr>
                <w:rFonts w:eastAsia="Arial"/>
                <w:color w:val="000000"/>
              </w:rPr>
            </w:pPr>
            <w:r w:rsidRPr="0086781E">
              <w:rPr>
                <w:rFonts w:eastAsia="Arial"/>
                <w:color w:val="000000"/>
              </w:rPr>
              <w:t>ЗАО «Т</w:t>
            </w:r>
            <w:r w:rsidR="00DC68DE">
              <w:rPr>
                <w:rFonts w:eastAsia="Arial"/>
                <w:color w:val="000000"/>
              </w:rPr>
              <w:t>опливо-заправочный</w:t>
            </w:r>
            <w:r>
              <w:rPr>
                <w:rFonts w:eastAsia="Arial"/>
                <w:color w:val="000000"/>
              </w:rPr>
              <w:t xml:space="preserve"> сервис</w:t>
            </w:r>
            <w:r w:rsidRPr="0086781E">
              <w:rPr>
                <w:rFonts w:eastAsia="Arial"/>
                <w:color w:val="000000"/>
              </w:rPr>
              <w:t>»</w:t>
            </w:r>
          </w:p>
          <w:p w:rsidR="003F49A8" w:rsidRDefault="003F49A8" w:rsidP="00E41071"/>
          <w:p w:rsidR="003F49A8" w:rsidRPr="0086781E" w:rsidRDefault="003F49A8" w:rsidP="00E41071">
            <w:r w:rsidRPr="0086781E">
              <w:t xml:space="preserve">_________________________ </w:t>
            </w:r>
            <w:r>
              <w:t>И.А Лемешко</w:t>
            </w:r>
          </w:p>
          <w:p w:rsidR="003F49A8" w:rsidRPr="0086781E" w:rsidRDefault="003F49A8" w:rsidP="00E41071">
            <w:r w:rsidRPr="0086781E">
              <w:t>«___» ________ 201__ г.</w:t>
            </w:r>
          </w:p>
          <w:p w:rsidR="003F49A8" w:rsidRPr="0086781E" w:rsidRDefault="003F49A8" w:rsidP="00E41071">
            <w:r w:rsidRPr="0086781E">
              <w:t xml:space="preserve">        М.П. </w:t>
            </w:r>
          </w:p>
        </w:tc>
        <w:tc>
          <w:tcPr>
            <w:tcW w:w="4819" w:type="dxa"/>
          </w:tcPr>
          <w:p w:rsidR="003F49A8" w:rsidRPr="006F798C" w:rsidRDefault="003F49A8" w:rsidP="00E41071">
            <w:pPr>
              <w:jc w:val="center"/>
            </w:pPr>
            <w:r>
              <w:rPr>
                <w:b/>
              </w:rPr>
              <w:t>Объект под защиту принял</w:t>
            </w:r>
            <w:r w:rsidRPr="006F798C">
              <w:rPr>
                <w:b/>
              </w:rPr>
              <w:t>:</w:t>
            </w:r>
          </w:p>
          <w:p w:rsidR="003F49A8" w:rsidRDefault="003F49A8" w:rsidP="00E41071"/>
          <w:p w:rsidR="003F49A8" w:rsidRDefault="003F49A8" w:rsidP="00E41071"/>
          <w:p w:rsidR="003F49A8" w:rsidRPr="0086781E" w:rsidRDefault="003F49A8" w:rsidP="00E41071"/>
          <w:p w:rsidR="003F49A8" w:rsidRPr="0086781E" w:rsidRDefault="003F49A8" w:rsidP="00E41071">
            <w:r>
              <w:t xml:space="preserve">____________________ </w:t>
            </w:r>
            <w:r w:rsidRPr="0086781E">
              <w:t xml:space="preserve"> </w:t>
            </w:r>
          </w:p>
          <w:p w:rsidR="003F49A8" w:rsidRPr="0086781E" w:rsidRDefault="003F49A8" w:rsidP="00E41071">
            <w:r w:rsidRPr="0086781E">
              <w:t>«___» ________ 201__ г.</w:t>
            </w:r>
          </w:p>
          <w:p w:rsidR="003F49A8" w:rsidRPr="0086781E" w:rsidRDefault="003F49A8" w:rsidP="00E41071">
            <w:r w:rsidRPr="0086781E">
              <w:t xml:space="preserve">        М.П. </w:t>
            </w:r>
          </w:p>
        </w:tc>
      </w:tr>
    </w:tbl>
    <w:p w:rsidR="003F49A8" w:rsidRPr="00A60A55" w:rsidRDefault="003F49A8" w:rsidP="003F49A8">
      <w:pPr>
        <w:jc w:val="center"/>
        <w:rPr>
          <w:b/>
        </w:rPr>
      </w:pPr>
    </w:p>
    <w:p w:rsidR="003F49A8" w:rsidRPr="00A60A55" w:rsidRDefault="003F49A8" w:rsidP="003F49A8">
      <w:pPr>
        <w:jc w:val="center"/>
        <w:rPr>
          <w:b/>
        </w:rPr>
      </w:pPr>
      <w:r w:rsidRPr="00A60A55">
        <w:rPr>
          <w:b/>
        </w:rPr>
        <w:t>АКТ</w:t>
      </w:r>
    </w:p>
    <w:p w:rsidR="00DC68DE" w:rsidRDefault="003F49A8" w:rsidP="00DC68DE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п</w:t>
      </w:r>
      <w:r w:rsidRPr="00A60A55">
        <w:rPr>
          <w:b/>
        </w:rPr>
        <w:t>риёма-передачи ОТИ для защиты от АНВ</w:t>
      </w:r>
    </w:p>
    <w:p w:rsidR="003F49A8" w:rsidRPr="00DC68DE" w:rsidRDefault="003F49A8" w:rsidP="00DC68DE">
      <w:pPr>
        <w:pBdr>
          <w:bottom w:val="single" w:sz="12" w:space="1" w:color="auto"/>
        </w:pBdr>
        <w:jc w:val="center"/>
        <w:rPr>
          <w:b/>
        </w:rPr>
      </w:pPr>
      <w:r w:rsidRPr="00A60A55">
        <w:t>(полное наименование объекта)</w:t>
      </w:r>
    </w:p>
    <w:p w:rsidR="003F49A8" w:rsidRPr="00A60A55" w:rsidRDefault="003F49A8" w:rsidP="003F49A8">
      <w:pPr>
        <w:tabs>
          <w:tab w:val="left" w:pos="6237"/>
        </w:tabs>
      </w:pPr>
      <w:r w:rsidRPr="00A60A55">
        <w:t>«___» ____________ 20__ г.</w:t>
      </w:r>
      <w:r w:rsidRPr="00A60A55">
        <w:tab/>
      </w:r>
      <w:r>
        <w:t xml:space="preserve">                        </w:t>
      </w:r>
      <w:r w:rsidRPr="00A60A55">
        <w:t>г._________________</w:t>
      </w:r>
    </w:p>
    <w:p w:rsidR="003F49A8" w:rsidRPr="00A60A55" w:rsidRDefault="003F49A8" w:rsidP="003F49A8"/>
    <w:p w:rsidR="003F49A8" w:rsidRPr="00A60A55" w:rsidRDefault="003F49A8" w:rsidP="003F49A8">
      <w:r w:rsidRPr="00A60A55">
        <w:t>Настоящий Акт составлен в 2 экземплярах на ____ (__________________) листах, имеющих равную юридическую силу.</w:t>
      </w:r>
    </w:p>
    <w:p w:rsidR="003F49A8" w:rsidRPr="00A60A55" w:rsidRDefault="003F49A8" w:rsidP="003F49A8">
      <w:pPr>
        <w:rPr>
          <w:i/>
        </w:rPr>
      </w:pPr>
      <w:r>
        <w:t>Принадлежность объекта:</w:t>
      </w:r>
    </w:p>
    <w:p w:rsidR="003F49A8" w:rsidRPr="00A60A55" w:rsidRDefault="003F49A8" w:rsidP="003F49A8">
      <w:pPr>
        <w:rPr>
          <w:i/>
        </w:rPr>
      </w:pPr>
      <w:r w:rsidRPr="00A60A55">
        <w:t>Адрес объекта:</w:t>
      </w:r>
    </w:p>
    <w:p w:rsidR="003F49A8" w:rsidRPr="00A60A55" w:rsidRDefault="003F49A8" w:rsidP="003F49A8">
      <w:pPr>
        <w:rPr>
          <w:b/>
          <w:u w:val="single"/>
        </w:rPr>
      </w:pPr>
      <w:r w:rsidRPr="00A60A55">
        <w:rPr>
          <w:b/>
          <w:u w:val="single"/>
        </w:rPr>
        <w:t>Комиссия в составе:</w:t>
      </w:r>
    </w:p>
    <w:p w:rsidR="003F49A8" w:rsidRPr="00A60A55" w:rsidRDefault="003F49A8" w:rsidP="003F49A8">
      <w:pPr>
        <w:pBdr>
          <w:bottom w:val="single" w:sz="12" w:space="1" w:color="auto"/>
        </w:pBdr>
        <w:rPr>
          <w:b/>
        </w:rPr>
      </w:pPr>
      <w:r w:rsidRPr="00A60A55">
        <w:rPr>
          <w:b/>
        </w:rPr>
        <w:t>Председателя комиссии</w:t>
      </w:r>
    </w:p>
    <w:p w:rsidR="003F49A8" w:rsidRPr="006F798C" w:rsidRDefault="003F49A8" w:rsidP="003F49A8">
      <w:pPr>
        <w:pBdr>
          <w:bottom w:val="single" w:sz="12" w:space="1" w:color="auto"/>
        </w:pBdr>
        <w:rPr>
          <w:b/>
        </w:rPr>
      </w:pPr>
      <w:r w:rsidRPr="006F798C">
        <w:rPr>
          <w:b/>
        </w:rPr>
        <w:t>Члены комиссии</w:t>
      </w:r>
    </w:p>
    <w:p w:rsidR="00DC68DE" w:rsidRDefault="003F49A8" w:rsidP="00DC68DE">
      <w:pPr>
        <w:pBdr>
          <w:bottom w:val="single" w:sz="12" w:space="1" w:color="auto"/>
        </w:pBdr>
      </w:pPr>
      <w:r w:rsidRPr="00A60A55">
        <w:t>оставил</w:t>
      </w:r>
      <w:r w:rsidR="00DC68DE">
        <w:t>и настоящий Акт о приёме ОТИ</w:t>
      </w:r>
      <w:r w:rsidRPr="00A60A55">
        <w:t xml:space="preserve"> </w:t>
      </w:r>
      <w:r>
        <w:t>под защиту</w:t>
      </w:r>
      <w:r w:rsidRPr="00A60A55">
        <w:t xml:space="preserve"> </w:t>
      </w:r>
    </w:p>
    <w:p w:rsidR="00DC68DE" w:rsidRDefault="003F49A8" w:rsidP="00DC68DE">
      <w:pPr>
        <w:pBdr>
          <w:bottom w:val="single" w:sz="12" w:space="1" w:color="auto"/>
        </w:pBdr>
      </w:pPr>
      <w:r w:rsidRPr="00A60A55">
        <w:t>В со</w:t>
      </w:r>
      <w:r>
        <w:t>ответствии с условиями Договора</w:t>
      </w:r>
      <w:r w:rsidRPr="00A60A55">
        <w:t xml:space="preserve"> принимаемый объект был совместно обследован на предмет его защищенности и оснащенности инженерно-техническими средствами, рез</w:t>
      </w:r>
      <w:r>
        <w:t>ультаты обследования оформлены А</w:t>
      </w:r>
      <w:r w:rsidRPr="00A60A55">
        <w:t xml:space="preserve">ктом технической </w:t>
      </w:r>
      <w:r>
        <w:t>оснащенности и укрепленности ОТИ</w:t>
      </w:r>
      <w:r w:rsidRPr="00A60A55">
        <w:t>.</w:t>
      </w:r>
    </w:p>
    <w:p w:rsidR="003F49A8" w:rsidRPr="00A60A55" w:rsidRDefault="003F49A8" w:rsidP="00DC68DE">
      <w:pPr>
        <w:pBdr>
          <w:bottom w:val="single" w:sz="12" w:space="1" w:color="auto"/>
        </w:pBdr>
      </w:pPr>
      <w:r w:rsidRPr="00A60A55">
        <w:t>На территории охраняемого объекта расположены следующие здания (сооружения, постройки), подлежащие защите:</w:t>
      </w: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632"/>
        <w:gridCol w:w="5208"/>
        <w:gridCol w:w="1670"/>
        <w:gridCol w:w="2233"/>
      </w:tblGrid>
      <w:tr w:rsidR="003F49A8" w:rsidRPr="00A60A55" w:rsidTr="00E41071">
        <w:trPr>
          <w:tblCellSpacing w:w="20" w:type="dxa"/>
        </w:trPr>
        <w:tc>
          <w:tcPr>
            <w:tcW w:w="571" w:type="dxa"/>
            <w:shd w:val="pct15" w:color="auto" w:fill="auto"/>
            <w:vAlign w:val="center"/>
          </w:tcPr>
          <w:p w:rsidR="003F49A8" w:rsidRPr="00A60A55" w:rsidRDefault="003F49A8" w:rsidP="00E41071">
            <w:pPr>
              <w:jc w:val="center"/>
              <w:rPr>
                <w:rFonts w:eastAsia="Calibri"/>
                <w:lang w:eastAsia="en-US"/>
              </w:rPr>
            </w:pPr>
            <w:r w:rsidRPr="00A60A55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427" w:type="dxa"/>
            <w:shd w:val="pct15" w:color="auto" w:fill="auto"/>
            <w:vAlign w:val="center"/>
          </w:tcPr>
          <w:p w:rsidR="003F49A8" w:rsidRPr="00A60A55" w:rsidRDefault="003F49A8" w:rsidP="00E41071">
            <w:pPr>
              <w:jc w:val="center"/>
              <w:rPr>
                <w:rFonts w:eastAsia="Calibri"/>
                <w:lang w:eastAsia="en-US"/>
              </w:rPr>
            </w:pPr>
            <w:r w:rsidRPr="00A60A55">
              <w:rPr>
                <w:rFonts w:eastAsia="Calibri"/>
                <w:lang w:eastAsia="en-US"/>
              </w:rPr>
              <w:t>Наименование имущества</w:t>
            </w:r>
          </w:p>
        </w:tc>
        <w:tc>
          <w:tcPr>
            <w:tcW w:w="1644" w:type="dxa"/>
            <w:shd w:val="pct15" w:color="auto" w:fill="auto"/>
            <w:vAlign w:val="center"/>
          </w:tcPr>
          <w:p w:rsidR="003F49A8" w:rsidRPr="00A60A55" w:rsidRDefault="003F49A8" w:rsidP="00E41071">
            <w:pPr>
              <w:jc w:val="center"/>
              <w:rPr>
                <w:rFonts w:eastAsia="Calibri"/>
                <w:lang w:eastAsia="en-US"/>
              </w:rPr>
            </w:pPr>
            <w:r w:rsidRPr="00A60A55">
              <w:rPr>
                <w:rFonts w:eastAsia="Calibri"/>
                <w:lang w:eastAsia="en-US"/>
              </w:rPr>
              <w:t>Количество</w:t>
            </w:r>
          </w:p>
        </w:tc>
        <w:tc>
          <w:tcPr>
            <w:tcW w:w="2223" w:type="dxa"/>
            <w:shd w:val="pct15" w:color="auto" w:fill="auto"/>
            <w:vAlign w:val="center"/>
          </w:tcPr>
          <w:p w:rsidR="003F49A8" w:rsidRPr="00A60A55" w:rsidRDefault="003F49A8" w:rsidP="00E41071">
            <w:pPr>
              <w:jc w:val="center"/>
              <w:rPr>
                <w:rFonts w:eastAsia="Calibri"/>
                <w:lang w:eastAsia="en-US"/>
              </w:rPr>
            </w:pPr>
            <w:r w:rsidRPr="00A60A55">
              <w:rPr>
                <w:rFonts w:eastAsia="Calibri"/>
                <w:lang w:eastAsia="en-US"/>
              </w:rPr>
              <w:t>Примечание</w:t>
            </w:r>
          </w:p>
        </w:tc>
      </w:tr>
      <w:tr w:rsidR="003F49A8" w:rsidRPr="00A60A55" w:rsidTr="00E41071">
        <w:trPr>
          <w:tblCellSpacing w:w="20" w:type="dxa"/>
        </w:trPr>
        <w:tc>
          <w:tcPr>
            <w:tcW w:w="571" w:type="dxa"/>
          </w:tcPr>
          <w:p w:rsidR="003F49A8" w:rsidRPr="00A60A55" w:rsidRDefault="003F49A8" w:rsidP="00E41071">
            <w:pPr>
              <w:rPr>
                <w:rFonts w:eastAsia="Calibri"/>
                <w:lang w:eastAsia="en-US"/>
              </w:rPr>
            </w:pPr>
          </w:p>
        </w:tc>
        <w:tc>
          <w:tcPr>
            <w:tcW w:w="5427" w:type="dxa"/>
          </w:tcPr>
          <w:p w:rsidR="003F49A8" w:rsidRPr="00A60A55" w:rsidRDefault="003F49A8" w:rsidP="00E41071">
            <w:pPr>
              <w:rPr>
                <w:rFonts w:eastAsia="Calibri"/>
                <w:lang w:eastAsia="en-US"/>
              </w:rPr>
            </w:pPr>
          </w:p>
        </w:tc>
        <w:tc>
          <w:tcPr>
            <w:tcW w:w="1644" w:type="dxa"/>
          </w:tcPr>
          <w:p w:rsidR="003F49A8" w:rsidRPr="00A60A55" w:rsidRDefault="003F49A8" w:rsidP="00E4107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23" w:type="dxa"/>
          </w:tcPr>
          <w:p w:rsidR="003F49A8" w:rsidRPr="00A60A55" w:rsidRDefault="003F49A8" w:rsidP="00E41071">
            <w:pPr>
              <w:rPr>
                <w:rFonts w:eastAsia="Calibri"/>
                <w:lang w:eastAsia="en-US"/>
              </w:rPr>
            </w:pPr>
          </w:p>
        </w:tc>
      </w:tr>
      <w:tr w:rsidR="003F49A8" w:rsidRPr="00A60A55" w:rsidTr="00E41071">
        <w:trPr>
          <w:tblCellSpacing w:w="20" w:type="dxa"/>
        </w:trPr>
        <w:tc>
          <w:tcPr>
            <w:tcW w:w="571" w:type="dxa"/>
          </w:tcPr>
          <w:p w:rsidR="003F49A8" w:rsidRPr="00A60A55" w:rsidRDefault="003F49A8" w:rsidP="00E41071">
            <w:pPr>
              <w:rPr>
                <w:rFonts w:eastAsia="Calibri"/>
                <w:lang w:eastAsia="en-US"/>
              </w:rPr>
            </w:pPr>
          </w:p>
        </w:tc>
        <w:tc>
          <w:tcPr>
            <w:tcW w:w="5427" w:type="dxa"/>
          </w:tcPr>
          <w:p w:rsidR="003F49A8" w:rsidRPr="00A60A55" w:rsidRDefault="003F49A8" w:rsidP="00E41071">
            <w:pPr>
              <w:rPr>
                <w:rFonts w:eastAsia="Calibri"/>
                <w:lang w:eastAsia="en-US"/>
              </w:rPr>
            </w:pPr>
          </w:p>
        </w:tc>
        <w:tc>
          <w:tcPr>
            <w:tcW w:w="1644" w:type="dxa"/>
          </w:tcPr>
          <w:p w:rsidR="003F49A8" w:rsidRPr="00A60A55" w:rsidRDefault="003F49A8" w:rsidP="00E4107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23" w:type="dxa"/>
          </w:tcPr>
          <w:p w:rsidR="003F49A8" w:rsidRPr="00A60A55" w:rsidRDefault="003F49A8" w:rsidP="00E41071">
            <w:pPr>
              <w:rPr>
                <w:rFonts w:eastAsia="Calibri"/>
                <w:lang w:eastAsia="en-US"/>
              </w:rPr>
            </w:pPr>
          </w:p>
        </w:tc>
      </w:tr>
      <w:tr w:rsidR="003F49A8" w:rsidRPr="00A60A55" w:rsidTr="00E41071">
        <w:trPr>
          <w:tblCellSpacing w:w="20" w:type="dxa"/>
        </w:trPr>
        <w:tc>
          <w:tcPr>
            <w:tcW w:w="571" w:type="dxa"/>
          </w:tcPr>
          <w:p w:rsidR="003F49A8" w:rsidRPr="00A60A55" w:rsidRDefault="003F49A8" w:rsidP="00E41071">
            <w:pPr>
              <w:rPr>
                <w:rFonts w:eastAsia="Calibri"/>
                <w:lang w:eastAsia="en-US"/>
              </w:rPr>
            </w:pPr>
          </w:p>
        </w:tc>
        <w:tc>
          <w:tcPr>
            <w:tcW w:w="5427" w:type="dxa"/>
          </w:tcPr>
          <w:p w:rsidR="003F49A8" w:rsidRPr="00A60A55" w:rsidRDefault="003F49A8" w:rsidP="00E41071">
            <w:pPr>
              <w:rPr>
                <w:rFonts w:eastAsia="Calibri"/>
                <w:lang w:eastAsia="en-US"/>
              </w:rPr>
            </w:pPr>
          </w:p>
        </w:tc>
        <w:tc>
          <w:tcPr>
            <w:tcW w:w="1644" w:type="dxa"/>
          </w:tcPr>
          <w:p w:rsidR="003F49A8" w:rsidRPr="00A60A55" w:rsidRDefault="003F49A8" w:rsidP="00E4107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23" w:type="dxa"/>
          </w:tcPr>
          <w:p w:rsidR="003F49A8" w:rsidRPr="00A60A55" w:rsidRDefault="003F49A8" w:rsidP="00E41071">
            <w:pPr>
              <w:rPr>
                <w:rFonts w:eastAsia="Calibri"/>
                <w:lang w:eastAsia="en-US"/>
              </w:rPr>
            </w:pPr>
          </w:p>
        </w:tc>
      </w:tr>
    </w:tbl>
    <w:p w:rsidR="003F49A8" w:rsidRPr="00A60A55" w:rsidRDefault="003F49A8" w:rsidP="003F49A8"/>
    <w:p w:rsidR="003F49A8" w:rsidRPr="00A60A55" w:rsidRDefault="003F49A8" w:rsidP="003F49A8">
      <w:r w:rsidRPr="00A60A55">
        <w:t xml:space="preserve">В ходе проверки оснащенности объекта ИТСОБ установлено: </w:t>
      </w:r>
    </w:p>
    <w:p w:rsidR="003F49A8" w:rsidRPr="00A60A55" w:rsidRDefault="003F49A8" w:rsidP="003F49A8">
      <w:pPr>
        <w:numPr>
          <w:ilvl w:val="0"/>
          <w:numId w:val="35"/>
        </w:numPr>
        <w:tabs>
          <w:tab w:val="left" w:pos="1134"/>
        </w:tabs>
        <w:ind w:left="0" w:firstLine="709"/>
      </w:pPr>
      <w:r w:rsidRPr="00A60A55">
        <w:t>Наличие на объекте технической документации.</w:t>
      </w:r>
    </w:p>
    <w:p w:rsidR="003F49A8" w:rsidRPr="00A60A55" w:rsidRDefault="003F49A8" w:rsidP="003F49A8">
      <w:pPr>
        <w:numPr>
          <w:ilvl w:val="0"/>
          <w:numId w:val="35"/>
        </w:numPr>
        <w:tabs>
          <w:tab w:val="left" w:pos="1134"/>
        </w:tabs>
        <w:ind w:left="0" w:firstLine="709"/>
      </w:pPr>
      <w:r w:rsidRPr="00A60A55">
        <w:t>Система электроснабжения.</w:t>
      </w:r>
    </w:p>
    <w:p w:rsidR="003F49A8" w:rsidRPr="00A60A55" w:rsidRDefault="003F49A8" w:rsidP="003F49A8">
      <w:pPr>
        <w:numPr>
          <w:ilvl w:val="0"/>
          <w:numId w:val="35"/>
        </w:numPr>
        <w:tabs>
          <w:tab w:val="left" w:pos="1134"/>
        </w:tabs>
        <w:ind w:left="0" w:firstLine="709"/>
      </w:pPr>
      <w:r w:rsidRPr="00A60A55">
        <w:t>Система охранной сигнализации.</w:t>
      </w:r>
    </w:p>
    <w:p w:rsidR="003F49A8" w:rsidRPr="00A60A55" w:rsidRDefault="003F49A8" w:rsidP="003F49A8">
      <w:pPr>
        <w:numPr>
          <w:ilvl w:val="0"/>
          <w:numId w:val="35"/>
        </w:numPr>
        <w:tabs>
          <w:tab w:val="left" w:pos="1134"/>
        </w:tabs>
        <w:ind w:left="0" w:firstLine="709"/>
      </w:pPr>
      <w:r w:rsidRPr="00A60A55">
        <w:t>Система пожарной сигнализации.</w:t>
      </w:r>
    </w:p>
    <w:p w:rsidR="003F49A8" w:rsidRPr="00A60A55" w:rsidRDefault="003F49A8" w:rsidP="003F49A8">
      <w:pPr>
        <w:numPr>
          <w:ilvl w:val="0"/>
          <w:numId w:val="35"/>
        </w:numPr>
        <w:tabs>
          <w:tab w:val="left" w:pos="1134"/>
        </w:tabs>
        <w:ind w:left="0" w:firstLine="709"/>
      </w:pPr>
      <w:r w:rsidRPr="00A60A55">
        <w:t>Система видеонаблюдения.</w:t>
      </w:r>
    </w:p>
    <w:p w:rsidR="003F49A8" w:rsidRPr="00A60A55" w:rsidRDefault="003F49A8" w:rsidP="003F49A8">
      <w:pPr>
        <w:numPr>
          <w:ilvl w:val="0"/>
          <w:numId w:val="35"/>
        </w:numPr>
        <w:tabs>
          <w:tab w:val="left" w:pos="1134"/>
        </w:tabs>
        <w:ind w:left="0" w:firstLine="709"/>
      </w:pPr>
      <w:r w:rsidRPr="00A60A55">
        <w:t>Система звукового оповещения.</w:t>
      </w:r>
    </w:p>
    <w:p w:rsidR="003F49A8" w:rsidRPr="00A60A55" w:rsidRDefault="003F49A8" w:rsidP="003F49A8">
      <w:pPr>
        <w:numPr>
          <w:ilvl w:val="0"/>
          <w:numId w:val="35"/>
        </w:numPr>
        <w:tabs>
          <w:tab w:val="left" w:pos="1134"/>
        </w:tabs>
        <w:ind w:left="0" w:firstLine="709"/>
      </w:pPr>
      <w:r w:rsidRPr="00A60A55">
        <w:t>Вид и состояние ограждения периметра.</w:t>
      </w:r>
    </w:p>
    <w:p w:rsidR="003F49A8" w:rsidRPr="00A60A55" w:rsidRDefault="003F49A8" w:rsidP="003F49A8">
      <w:pPr>
        <w:numPr>
          <w:ilvl w:val="0"/>
          <w:numId w:val="35"/>
        </w:numPr>
        <w:tabs>
          <w:tab w:val="left" w:pos="1134"/>
        </w:tabs>
        <w:ind w:left="0" w:firstLine="709"/>
      </w:pPr>
      <w:r w:rsidRPr="00A60A55">
        <w:t>Предложения по устранению замечаний.</w:t>
      </w:r>
    </w:p>
    <w:p w:rsidR="00DC68DE" w:rsidRDefault="003F49A8" w:rsidP="003F49A8">
      <w:pPr>
        <w:tabs>
          <w:tab w:val="left" w:pos="3119"/>
        </w:tabs>
      </w:pPr>
      <w:r w:rsidRPr="00A60A55">
        <w:rPr>
          <w:b/>
        </w:rPr>
        <w:t>Члены комиссии</w:t>
      </w:r>
      <w:r w:rsidRPr="00A60A55">
        <w:t xml:space="preserve">: </w:t>
      </w:r>
    </w:p>
    <w:p w:rsidR="00DC68DE" w:rsidRDefault="00DC68DE" w:rsidP="003F49A8">
      <w:pPr>
        <w:tabs>
          <w:tab w:val="left" w:pos="3119"/>
        </w:tabs>
      </w:pPr>
    </w:p>
    <w:p w:rsidR="003F49A8" w:rsidRPr="00A60A55" w:rsidRDefault="003F49A8" w:rsidP="003F49A8">
      <w:pPr>
        <w:tabs>
          <w:tab w:val="left" w:pos="3119"/>
        </w:tabs>
      </w:pPr>
      <w:r w:rsidRPr="00A60A55">
        <w:tab/>
      </w:r>
    </w:p>
    <w:p w:rsidR="00DC68DE" w:rsidRPr="00F32988" w:rsidRDefault="00DC68DE" w:rsidP="00DC68DE">
      <w:pPr>
        <w:rPr>
          <w:color w:val="000000"/>
        </w:rPr>
      </w:pPr>
    </w:p>
    <w:p w:rsidR="00DC68DE" w:rsidRDefault="00DC68DE" w:rsidP="00DC68DE">
      <w:pPr>
        <w:shd w:val="clear" w:color="auto" w:fill="FFFFFF"/>
        <w:jc w:val="both"/>
        <w:rPr>
          <w:b/>
          <w:color w:val="000000"/>
        </w:rPr>
      </w:pPr>
    </w:p>
    <w:p w:rsidR="00DC68DE" w:rsidRPr="00F32988" w:rsidRDefault="00191135" w:rsidP="00DC68DE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ФОРМУ</w:t>
      </w:r>
      <w:r w:rsidR="00DC68DE" w:rsidRPr="00F32988">
        <w:rPr>
          <w:b/>
          <w:color w:val="000000"/>
        </w:rPr>
        <w:t xml:space="preserve"> АКТА УТВЕРЖДАЕМ</w:t>
      </w:r>
    </w:p>
    <w:p w:rsidR="00DC68DE" w:rsidRPr="00F32988" w:rsidRDefault="00DC68DE" w:rsidP="00DC68DE">
      <w:pPr>
        <w:shd w:val="clear" w:color="auto" w:fill="FFFFFF"/>
        <w:jc w:val="both"/>
        <w:rPr>
          <w:b/>
          <w:color w:val="000000"/>
        </w:rPr>
      </w:pPr>
    </w:p>
    <w:p w:rsidR="00DC68DE" w:rsidRPr="00F32988" w:rsidRDefault="00DC68DE" w:rsidP="00DC68DE">
      <w:pPr>
        <w:shd w:val="clear" w:color="auto" w:fill="FFFFFF"/>
        <w:jc w:val="both"/>
        <w:rPr>
          <w:b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1"/>
        <w:gridCol w:w="5023"/>
      </w:tblGrid>
      <w:tr w:rsidR="00DC68DE" w:rsidRPr="00F32988" w:rsidTr="00E41071">
        <w:tc>
          <w:tcPr>
            <w:tcW w:w="4961" w:type="dxa"/>
          </w:tcPr>
          <w:p w:rsidR="00DC68DE" w:rsidRPr="00F32988" w:rsidRDefault="00DC68DE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Заказчик:</w:t>
            </w:r>
          </w:p>
        </w:tc>
        <w:tc>
          <w:tcPr>
            <w:tcW w:w="5069" w:type="dxa"/>
          </w:tcPr>
          <w:p w:rsidR="00DC68DE" w:rsidRPr="00F32988" w:rsidRDefault="00DC68DE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Исполнитель</w:t>
            </w:r>
          </w:p>
        </w:tc>
      </w:tr>
      <w:tr w:rsidR="00DC68DE" w:rsidRPr="00F32988" w:rsidTr="00E41071">
        <w:tc>
          <w:tcPr>
            <w:tcW w:w="4961" w:type="dxa"/>
          </w:tcPr>
          <w:p w:rsidR="00DC68DE" w:rsidRDefault="00DC68DE" w:rsidP="00E4107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Генеральный директор </w:t>
            </w:r>
          </w:p>
          <w:p w:rsidR="00DC68DE" w:rsidRPr="00F32988" w:rsidRDefault="00DC68DE" w:rsidP="00E4107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ЗАО «Топливо-заправочный сервис»</w:t>
            </w:r>
          </w:p>
        </w:tc>
        <w:tc>
          <w:tcPr>
            <w:tcW w:w="5069" w:type="dxa"/>
          </w:tcPr>
          <w:p w:rsidR="00DC68DE" w:rsidRPr="00F32988" w:rsidRDefault="00DC68DE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____________________________________</w:t>
            </w:r>
          </w:p>
        </w:tc>
      </w:tr>
      <w:tr w:rsidR="00DC68DE" w:rsidRPr="00F32988" w:rsidTr="00E41071">
        <w:tc>
          <w:tcPr>
            <w:tcW w:w="4961" w:type="dxa"/>
          </w:tcPr>
          <w:p w:rsidR="00DC68DE" w:rsidRPr="00F32988" w:rsidRDefault="00DC68DE" w:rsidP="00E41071">
            <w:pPr>
              <w:jc w:val="both"/>
              <w:rPr>
                <w:color w:val="000000"/>
              </w:rPr>
            </w:pPr>
          </w:p>
          <w:p w:rsidR="00DC68DE" w:rsidRPr="00F32988" w:rsidRDefault="00DC68DE" w:rsidP="00E41071">
            <w:pPr>
              <w:jc w:val="right"/>
              <w:rPr>
                <w:color w:val="000000"/>
              </w:rPr>
            </w:pPr>
            <w:r w:rsidRPr="00F32988">
              <w:rPr>
                <w:color w:val="000000"/>
              </w:rPr>
              <w:t>___________________/</w:t>
            </w:r>
            <w:r>
              <w:rPr>
                <w:color w:val="000000"/>
              </w:rPr>
              <w:t>И.А. Лемешко</w:t>
            </w:r>
            <w:r w:rsidRPr="00F32988">
              <w:rPr>
                <w:color w:val="000000"/>
              </w:rPr>
              <w:t>/</w:t>
            </w:r>
          </w:p>
          <w:p w:rsidR="00DC68DE" w:rsidRPr="00F32988" w:rsidRDefault="00DC68DE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М.П.</w:t>
            </w:r>
          </w:p>
        </w:tc>
        <w:tc>
          <w:tcPr>
            <w:tcW w:w="5069" w:type="dxa"/>
          </w:tcPr>
          <w:p w:rsidR="00DC68DE" w:rsidRPr="00F32988" w:rsidRDefault="00DC68DE" w:rsidP="00E41071">
            <w:pPr>
              <w:jc w:val="both"/>
              <w:rPr>
                <w:color w:val="000000"/>
              </w:rPr>
            </w:pPr>
          </w:p>
          <w:p w:rsidR="00DC68DE" w:rsidRPr="00F32988" w:rsidRDefault="00DC68DE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______________________/_____________/</w:t>
            </w:r>
          </w:p>
          <w:p w:rsidR="00DC68DE" w:rsidRPr="00F32988" w:rsidRDefault="00DC68DE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 xml:space="preserve"> М.П.</w:t>
            </w:r>
          </w:p>
          <w:p w:rsidR="00DC68DE" w:rsidRPr="00F32988" w:rsidRDefault="00DC68DE" w:rsidP="00E41071">
            <w:pPr>
              <w:jc w:val="both"/>
              <w:rPr>
                <w:color w:val="000000"/>
              </w:rPr>
            </w:pPr>
          </w:p>
        </w:tc>
      </w:tr>
    </w:tbl>
    <w:p w:rsidR="003F49A8" w:rsidRPr="00A60A55" w:rsidRDefault="003F49A8" w:rsidP="003F49A8">
      <w:pPr>
        <w:tabs>
          <w:tab w:val="left" w:pos="3119"/>
        </w:tabs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Pr="00A60A55" w:rsidRDefault="003F49A8" w:rsidP="003F49A8">
      <w:pPr>
        <w:ind w:left="4254" w:firstLine="709"/>
        <w:jc w:val="right"/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rPr>
          <w:b/>
        </w:rPr>
      </w:pPr>
    </w:p>
    <w:p w:rsidR="003F49A8" w:rsidRDefault="003F49A8" w:rsidP="003F49A8">
      <w:pPr>
        <w:jc w:val="right"/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3F49A8" w:rsidRDefault="003F49A8" w:rsidP="004F6860">
      <w:pPr>
        <w:ind w:firstLine="4111"/>
        <w:jc w:val="right"/>
        <w:rPr>
          <w:color w:val="000000"/>
        </w:rPr>
      </w:pPr>
    </w:p>
    <w:p w:rsidR="0057451C" w:rsidRDefault="0057451C" w:rsidP="00191135">
      <w:pPr>
        <w:ind w:firstLine="4111"/>
        <w:jc w:val="right"/>
        <w:rPr>
          <w:color w:val="000000"/>
        </w:rPr>
      </w:pPr>
    </w:p>
    <w:p w:rsidR="00191135" w:rsidRPr="00F32988" w:rsidRDefault="00191135" w:rsidP="00191135">
      <w:pPr>
        <w:ind w:firstLine="4111"/>
        <w:jc w:val="right"/>
        <w:rPr>
          <w:color w:val="000000"/>
        </w:rPr>
      </w:pPr>
      <w:r w:rsidRPr="00587BB9">
        <w:lastRenderedPageBreak/>
        <w:t xml:space="preserve">Приложение № </w:t>
      </w:r>
      <w:r>
        <w:t>3</w:t>
      </w:r>
      <w:r>
        <w:br/>
      </w:r>
      <w:r w:rsidRPr="00F32988">
        <w:rPr>
          <w:color w:val="000000"/>
        </w:rPr>
        <w:t>к Договору об оказании услуг</w:t>
      </w:r>
      <w:r>
        <w:rPr>
          <w:color w:val="000000"/>
        </w:rPr>
        <w:t xml:space="preserve"> по защите ОТИ от АНВ</w:t>
      </w:r>
    </w:p>
    <w:p w:rsidR="00191135" w:rsidRDefault="00191135" w:rsidP="00191135">
      <w:pPr>
        <w:jc w:val="right"/>
        <w:rPr>
          <w:color w:val="000000"/>
        </w:rPr>
      </w:pPr>
      <w:r w:rsidRPr="00593DAC">
        <w:rPr>
          <w:color w:val="000000"/>
        </w:rPr>
        <w:t>№ _______________ от _____________</w:t>
      </w:r>
    </w:p>
    <w:p w:rsidR="00191135" w:rsidRDefault="00191135" w:rsidP="00191135">
      <w:pPr>
        <w:jc w:val="right"/>
        <w:rPr>
          <w:color w:val="000000"/>
        </w:rPr>
      </w:pPr>
    </w:p>
    <w:p w:rsidR="00191135" w:rsidRDefault="00191135" w:rsidP="00191135">
      <w:pPr>
        <w:spacing w:before="240" w:after="240"/>
        <w:jc w:val="center"/>
        <w:rPr>
          <w:b/>
        </w:rPr>
      </w:pPr>
      <w:r w:rsidRPr="00A60A55">
        <w:rPr>
          <w:b/>
        </w:rPr>
        <w:t>ФОРМА АКТ</w:t>
      </w:r>
      <w:r>
        <w:rPr>
          <w:b/>
        </w:rPr>
        <w:t>А ОБСЛЕДОВАНИЯ ТЕХНИЧЕСКОЙ ОСНАЩЕННОСТИ И УКРЕПЛЕННОСТИ ОТИ</w:t>
      </w:r>
    </w:p>
    <w:p w:rsidR="00191135" w:rsidRDefault="00191135" w:rsidP="00191135">
      <w:pPr>
        <w:tabs>
          <w:tab w:val="left" w:pos="3119"/>
        </w:tabs>
        <w:rPr>
          <w:color w:val="000000"/>
          <w:sz w:val="28"/>
          <w:szCs w:val="28"/>
        </w:rPr>
      </w:pPr>
    </w:p>
    <w:p w:rsidR="00191135" w:rsidRPr="009F7F5E" w:rsidRDefault="00191135" w:rsidP="00191135">
      <w:pPr>
        <w:jc w:val="center"/>
        <w:rPr>
          <w:b/>
          <w:sz w:val="28"/>
          <w:szCs w:val="28"/>
        </w:rPr>
      </w:pPr>
      <w:r w:rsidRPr="009F7F5E">
        <w:rPr>
          <w:b/>
          <w:sz w:val="28"/>
          <w:szCs w:val="28"/>
        </w:rPr>
        <w:t>АКТ</w:t>
      </w:r>
    </w:p>
    <w:p w:rsidR="00191135" w:rsidRPr="009F7F5E" w:rsidRDefault="00191135" w:rsidP="00191135">
      <w:pPr>
        <w:jc w:val="center"/>
        <w:rPr>
          <w:b/>
          <w:sz w:val="28"/>
          <w:szCs w:val="28"/>
        </w:rPr>
      </w:pPr>
      <w:r w:rsidRPr="009F7F5E">
        <w:rPr>
          <w:b/>
          <w:sz w:val="28"/>
          <w:szCs w:val="28"/>
        </w:rPr>
        <w:t xml:space="preserve">обследования технической </w:t>
      </w:r>
      <w:r>
        <w:rPr>
          <w:b/>
          <w:sz w:val="28"/>
          <w:szCs w:val="28"/>
        </w:rPr>
        <w:t>оснащенности и укрепле</w:t>
      </w:r>
      <w:r w:rsidRPr="009F7F5E">
        <w:rPr>
          <w:b/>
          <w:sz w:val="28"/>
          <w:szCs w:val="28"/>
        </w:rPr>
        <w:t xml:space="preserve">нности </w:t>
      </w:r>
      <w:r>
        <w:rPr>
          <w:b/>
          <w:sz w:val="28"/>
          <w:szCs w:val="28"/>
        </w:rPr>
        <w:t>ОТИ</w:t>
      </w:r>
    </w:p>
    <w:p w:rsidR="00191135" w:rsidRPr="009F7F5E" w:rsidRDefault="00191135" w:rsidP="00191135">
      <w:pPr>
        <w:jc w:val="center"/>
        <w:rPr>
          <w:b/>
          <w:u w:val="single"/>
        </w:rPr>
      </w:pPr>
      <w:r>
        <w:rPr>
          <w:b/>
          <w:u w:val="single"/>
        </w:rPr>
        <w:t>____________________________</w:t>
      </w:r>
    </w:p>
    <w:p w:rsidR="00191135" w:rsidRPr="009F7F5E" w:rsidRDefault="00191135" w:rsidP="00191135">
      <w:pPr>
        <w:jc w:val="center"/>
      </w:pPr>
      <w:r w:rsidRPr="009F7F5E">
        <w:t xml:space="preserve">(полное наименование </w:t>
      </w:r>
      <w:r>
        <w:t>ОТИ</w:t>
      </w:r>
      <w:r w:rsidRPr="009F7F5E">
        <w:t>)</w:t>
      </w:r>
    </w:p>
    <w:p w:rsidR="00191135" w:rsidRPr="009F7F5E" w:rsidRDefault="00191135" w:rsidP="00191135">
      <w:pPr>
        <w:tabs>
          <w:tab w:val="left" w:pos="6237"/>
        </w:tabs>
      </w:pPr>
      <w:r w:rsidRPr="009F7F5E">
        <w:t xml:space="preserve">«____» ________ 20__ года                                                   </w:t>
      </w:r>
      <w:r w:rsidR="00B439EA">
        <w:t xml:space="preserve">                                            </w:t>
      </w:r>
      <w:r w:rsidRPr="009F7F5E">
        <w:t xml:space="preserve">г. </w:t>
      </w:r>
      <w:r>
        <w:t>__________</w:t>
      </w:r>
    </w:p>
    <w:p w:rsidR="00191135" w:rsidRPr="009F7F5E" w:rsidRDefault="00191135" w:rsidP="00191135"/>
    <w:p w:rsidR="00191135" w:rsidRPr="009F7F5E" w:rsidRDefault="00191135" w:rsidP="00191135">
      <w:r w:rsidRPr="009F7F5E">
        <w:t>Настоящий Акт составлен в 2 (двух) экземплярах на</w:t>
      </w:r>
      <w:r w:rsidRPr="00B439EA">
        <w:t>___</w:t>
      </w:r>
      <w:r w:rsidRPr="009F7F5E">
        <w:t>(</w:t>
      </w:r>
      <w:r>
        <w:t>________</w:t>
      </w:r>
      <w:r w:rsidRPr="009F7F5E">
        <w:t>) листах, имеющих равную юридическую силу.</w:t>
      </w:r>
    </w:p>
    <w:p w:rsidR="00191135" w:rsidRPr="009F7F5E" w:rsidRDefault="00191135" w:rsidP="00191135">
      <w:pPr>
        <w:tabs>
          <w:tab w:val="left" w:pos="6237"/>
        </w:tabs>
        <w:rPr>
          <w:i/>
        </w:rPr>
      </w:pPr>
      <w:r w:rsidRPr="009F7F5E">
        <w:t xml:space="preserve">Принадлежность Объекта: </w:t>
      </w:r>
      <w:r w:rsidRPr="00B439EA">
        <w:t>____________________</w:t>
      </w:r>
    </w:p>
    <w:p w:rsidR="00191135" w:rsidRPr="009F7F5E" w:rsidRDefault="00191135" w:rsidP="00191135">
      <w:r w:rsidRPr="009F7F5E">
        <w:t xml:space="preserve">Адрес Объекта: </w:t>
      </w:r>
      <w:r w:rsidRPr="00B439EA">
        <w:t>______________________________</w:t>
      </w:r>
    </w:p>
    <w:p w:rsidR="00191135" w:rsidRPr="009F7F5E" w:rsidRDefault="00191135" w:rsidP="00191135">
      <w:pPr>
        <w:rPr>
          <w:b/>
          <w:u w:val="single"/>
        </w:rPr>
      </w:pPr>
      <w:r w:rsidRPr="009F7F5E">
        <w:rPr>
          <w:b/>
          <w:u w:val="single"/>
        </w:rPr>
        <w:t>Комиссия в составе:</w:t>
      </w:r>
    </w:p>
    <w:p w:rsidR="00191135" w:rsidRPr="009F7F5E" w:rsidRDefault="00191135" w:rsidP="00191135">
      <w:pPr>
        <w:rPr>
          <w:b/>
        </w:rPr>
      </w:pPr>
      <w:r w:rsidRPr="009F7F5E">
        <w:rPr>
          <w:b/>
        </w:rPr>
        <w:t>Председателя комиссии</w:t>
      </w:r>
    </w:p>
    <w:p w:rsidR="00191135" w:rsidRPr="009F7F5E" w:rsidRDefault="00191135" w:rsidP="00191135">
      <w:pPr>
        <w:rPr>
          <w:b/>
        </w:rPr>
      </w:pPr>
      <w:r w:rsidRPr="009F7F5E">
        <w:rPr>
          <w:b/>
        </w:rPr>
        <w:t>Члены комиссии</w:t>
      </w:r>
    </w:p>
    <w:p w:rsidR="00191135" w:rsidRPr="009F7F5E" w:rsidRDefault="00191135" w:rsidP="00191135">
      <w:r w:rsidRPr="009F7F5E">
        <w:t xml:space="preserve">провела обследование и составила настоящий Акт обследования технической </w:t>
      </w:r>
      <w:r>
        <w:t xml:space="preserve">оснащенности и </w:t>
      </w:r>
      <w:r w:rsidRPr="009F7F5E">
        <w:t xml:space="preserve">укреплённости объекта, расположенного по адресу: </w:t>
      </w:r>
    </w:p>
    <w:p w:rsidR="00191135" w:rsidRPr="009F7F5E" w:rsidRDefault="00191135" w:rsidP="00191135">
      <w:r w:rsidRPr="009F7F5E">
        <w:rPr>
          <w:b/>
        </w:rPr>
        <w:t>В ходе обследования установлено:</w:t>
      </w:r>
    </w:p>
    <w:p w:rsidR="00191135" w:rsidRPr="009F7F5E" w:rsidRDefault="00191135" w:rsidP="00191135">
      <w:r w:rsidRPr="009F7F5E">
        <w:rPr>
          <w:b/>
          <w:spacing w:val="-1"/>
        </w:rPr>
        <w:t xml:space="preserve">Краткая характеристика </w:t>
      </w:r>
      <w:r w:rsidRPr="009F7F5E">
        <w:rPr>
          <w:b/>
        </w:rPr>
        <w:t>объекта:</w:t>
      </w:r>
    </w:p>
    <w:p w:rsidR="00191135" w:rsidRPr="009F7F5E" w:rsidRDefault="00191135" w:rsidP="00191135">
      <w:pPr>
        <w:rPr>
          <w:b/>
        </w:rPr>
      </w:pPr>
      <w:r w:rsidRPr="009F7F5E">
        <w:rPr>
          <w:b/>
        </w:rPr>
        <w:t>Предложения по улучшению технической укреплённости объекта:</w:t>
      </w:r>
    </w:p>
    <w:p w:rsidR="00191135" w:rsidRDefault="00191135" w:rsidP="00191135">
      <w:pPr>
        <w:rPr>
          <w:b/>
          <w:u w:val="single"/>
        </w:rPr>
      </w:pPr>
    </w:p>
    <w:p w:rsidR="00191135" w:rsidRDefault="00191135" w:rsidP="00191135">
      <w:pPr>
        <w:rPr>
          <w:b/>
          <w:u w:val="single"/>
        </w:rPr>
      </w:pPr>
      <w:r w:rsidRPr="00C93955">
        <w:rPr>
          <w:b/>
          <w:u w:val="single"/>
        </w:rPr>
        <w:t>Подписи  членов комиссии:</w:t>
      </w:r>
    </w:p>
    <w:p w:rsidR="00191135" w:rsidRPr="00C93955" w:rsidRDefault="00191135" w:rsidP="00191135">
      <w:r w:rsidRPr="00C93955">
        <w:rPr>
          <w:b/>
        </w:rPr>
        <w:t>Председатель комиссии</w:t>
      </w:r>
      <w:r w:rsidRPr="00C93955">
        <w:t>: ____________</w:t>
      </w:r>
      <w:r>
        <w:t>__</w:t>
      </w:r>
      <w:r w:rsidRPr="00C93955">
        <w:t xml:space="preserve"> /</w:t>
      </w:r>
      <w:r w:rsidRPr="00B439EA">
        <w:t>____________</w:t>
      </w:r>
      <w:r w:rsidRPr="00C93955">
        <w:t xml:space="preserve">/ </w:t>
      </w:r>
    </w:p>
    <w:p w:rsidR="00B439EA" w:rsidRPr="00B439EA" w:rsidRDefault="00191135" w:rsidP="00191135">
      <w:pPr>
        <w:tabs>
          <w:tab w:val="left" w:pos="3119"/>
        </w:tabs>
      </w:pPr>
      <w:r w:rsidRPr="00C93955">
        <w:rPr>
          <w:b/>
        </w:rPr>
        <w:t>Члены комиссии</w:t>
      </w:r>
      <w:r w:rsidRPr="00C93955">
        <w:t>:________________ /</w:t>
      </w:r>
      <w:r w:rsidRPr="00B439EA">
        <w:t>____________</w:t>
      </w:r>
      <w:r w:rsidRPr="00C93955">
        <w:t>/</w:t>
      </w: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191135" w:rsidRPr="00F32988" w:rsidRDefault="00191135" w:rsidP="00191135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>ФОРМУ</w:t>
      </w:r>
      <w:r w:rsidRPr="00F32988">
        <w:rPr>
          <w:b/>
          <w:color w:val="000000"/>
        </w:rPr>
        <w:t xml:space="preserve"> АКТА УТВЕРЖДАЕМ</w:t>
      </w:r>
    </w:p>
    <w:p w:rsidR="00191135" w:rsidRPr="00F32988" w:rsidRDefault="00191135" w:rsidP="00191135">
      <w:pPr>
        <w:shd w:val="clear" w:color="auto" w:fill="FFFFFF"/>
        <w:jc w:val="both"/>
        <w:rPr>
          <w:b/>
          <w:color w:val="000000"/>
        </w:rPr>
      </w:pPr>
    </w:p>
    <w:p w:rsidR="00191135" w:rsidRPr="00F32988" w:rsidRDefault="00191135" w:rsidP="00191135">
      <w:pPr>
        <w:shd w:val="clear" w:color="auto" w:fill="FFFFFF"/>
        <w:jc w:val="both"/>
        <w:rPr>
          <w:b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1"/>
        <w:gridCol w:w="5023"/>
      </w:tblGrid>
      <w:tr w:rsidR="00191135" w:rsidRPr="00F32988" w:rsidTr="00E41071">
        <w:tc>
          <w:tcPr>
            <w:tcW w:w="4961" w:type="dxa"/>
          </w:tcPr>
          <w:p w:rsidR="00191135" w:rsidRPr="00F32988" w:rsidRDefault="00191135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Заказчик:</w:t>
            </w:r>
          </w:p>
        </w:tc>
        <w:tc>
          <w:tcPr>
            <w:tcW w:w="5069" w:type="dxa"/>
          </w:tcPr>
          <w:p w:rsidR="00191135" w:rsidRPr="00F32988" w:rsidRDefault="00191135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Исполнитель</w:t>
            </w:r>
          </w:p>
        </w:tc>
      </w:tr>
      <w:tr w:rsidR="00191135" w:rsidRPr="00F32988" w:rsidTr="00E41071">
        <w:tc>
          <w:tcPr>
            <w:tcW w:w="4961" w:type="dxa"/>
          </w:tcPr>
          <w:p w:rsidR="00191135" w:rsidRDefault="00191135" w:rsidP="00E4107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Генеральный директор </w:t>
            </w:r>
          </w:p>
          <w:p w:rsidR="00191135" w:rsidRPr="00F32988" w:rsidRDefault="00191135" w:rsidP="00E4107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ЗАО «Топливо-заправочный сервис»</w:t>
            </w:r>
          </w:p>
        </w:tc>
        <w:tc>
          <w:tcPr>
            <w:tcW w:w="5069" w:type="dxa"/>
          </w:tcPr>
          <w:p w:rsidR="00191135" w:rsidRPr="00F32988" w:rsidRDefault="00191135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____________________________________</w:t>
            </w:r>
          </w:p>
        </w:tc>
      </w:tr>
      <w:tr w:rsidR="00191135" w:rsidRPr="00F32988" w:rsidTr="00E41071">
        <w:tc>
          <w:tcPr>
            <w:tcW w:w="4961" w:type="dxa"/>
          </w:tcPr>
          <w:p w:rsidR="00191135" w:rsidRPr="00F32988" w:rsidRDefault="00191135" w:rsidP="00E41071">
            <w:pPr>
              <w:jc w:val="both"/>
              <w:rPr>
                <w:color w:val="000000"/>
              </w:rPr>
            </w:pPr>
          </w:p>
          <w:p w:rsidR="00191135" w:rsidRPr="00F32988" w:rsidRDefault="00191135" w:rsidP="00E41071">
            <w:pPr>
              <w:jc w:val="right"/>
              <w:rPr>
                <w:color w:val="000000"/>
              </w:rPr>
            </w:pPr>
            <w:r w:rsidRPr="00F32988">
              <w:rPr>
                <w:color w:val="000000"/>
              </w:rPr>
              <w:t>___________________/</w:t>
            </w:r>
            <w:r>
              <w:rPr>
                <w:color w:val="000000"/>
              </w:rPr>
              <w:t>И.А. Лемешко</w:t>
            </w:r>
            <w:r w:rsidRPr="00F32988">
              <w:rPr>
                <w:color w:val="000000"/>
              </w:rPr>
              <w:t>/</w:t>
            </w:r>
          </w:p>
          <w:p w:rsidR="00191135" w:rsidRPr="00F32988" w:rsidRDefault="00191135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М.П.</w:t>
            </w:r>
          </w:p>
        </w:tc>
        <w:tc>
          <w:tcPr>
            <w:tcW w:w="5069" w:type="dxa"/>
          </w:tcPr>
          <w:p w:rsidR="00191135" w:rsidRPr="00F32988" w:rsidRDefault="00191135" w:rsidP="00E41071">
            <w:pPr>
              <w:jc w:val="both"/>
              <w:rPr>
                <w:color w:val="000000"/>
              </w:rPr>
            </w:pPr>
          </w:p>
          <w:p w:rsidR="00191135" w:rsidRPr="00F32988" w:rsidRDefault="00191135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______________________/_____________/</w:t>
            </w:r>
          </w:p>
          <w:p w:rsidR="00191135" w:rsidRPr="00F32988" w:rsidRDefault="00191135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 xml:space="preserve"> М.П.</w:t>
            </w:r>
          </w:p>
          <w:p w:rsidR="00191135" w:rsidRPr="00F32988" w:rsidRDefault="00191135" w:rsidP="00E41071">
            <w:pPr>
              <w:jc w:val="both"/>
              <w:rPr>
                <w:color w:val="000000"/>
              </w:rPr>
            </w:pPr>
          </w:p>
        </w:tc>
      </w:tr>
    </w:tbl>
    <w:p w:rsidR="00DC68DE" w:rsidRDefault="00DC68DE" w:rsidP="004F6860">
      <w:pPr>
        <w:ind w:firstLine="4111"/>
        <w:jc w:val="right"/>
        <w:rPr>
          <w:color w:val="000000"/>
        </w:rPr>
      </w:pP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DC68DE" w:rsidRDefault="00DC68DE" w:rsidP="004F6860">
      <w:pPr>
        <w:ind w:firstLine="4111"/>
        <w:jc w:val="right"/>
        <w:rPr>
          <w:color w:val="000000"/>
        </w:rPr>
      </w:pPr>
    </w:p>
    <w:p w:rsidR="0057451C" w:rsidRDefault="0057451C" w:rsidP="004F6860">
      <w:pPr>
        <w:ind w:firstLine="4111"/>
        <w:jc w:val="right"/>
        <w:rPr>
          <w:color w:val="000000"/>
        </w:rPr>
      </w:pPr>
    </w:p>
    <w:p w:rsidR="004F6860" w:rsidRPr="00F32988" w:rsidRDefault="004F6860" w:rsidP="004F6860">
      <w:pPr>
        <w:ind w:firstLine="4111"/>
        <w:jc w:val="right"/>
        <w:rPr>
          <w:color w:val="000000"/>
        </w:rPr>
      </w:pPr>
      <w:r w:rsidRPr="00F32988">
        <w:rPr>
          <w:color w:val="000000"/>
        </w:rPr>
        <w:lastRenderedPageBreak/>
        <w:t>Приложение №</w:t>
      </w:r>
      <w:r w:rsidR="00B439EA">
        <w:rPr>
          <w:color w:val="000000"/>
        </w:rPr>
        <w:t>4</w:t>
      </w:r>
    </w:p>
    <w:p w:rsidR="004F6860" w:rsidRPr="00F32988" w:rsidRDefault="004F6860" w:rsidP="004F6860">
      <w:pPr>
        <w:ind w:firstLine="4111"/>
        <w:jc w:val="right"/>
        <w:rPr>
          <w:color w:val="000000"/>
        </w:rPr>
      </w:pPr>
      <w:r w:rsidRPr="00F32988">
        <w:rPr>
          <w:color w:val="000000"/>
        </w:rPr>
        <w:t>к Договору об оказании услуг</w:t>
      </w:r>
      <w:r>
        <w:rPr>
          <w:color w:val="000000"/>
        </w:rPr>
        <w:t xml:space="preserve"> по защите ОТИ от АНВ</w:t>
      </w:r>
    </w:p>
    <w:p w:rsidR="004F6860" w:rsidRPr="00F32988" w:rsidRDefault="004F6860" w:rsidP="004F6860">
      <w:pPr>
        <w:ind w:firstLine="4111"/>
        <w:jc w:val="right"/>
        <w:rPr>
          <w:color w:val="000000"/>
        </w:rPr>
      </w:pPr>
      <w:r w:rsidRPr="00F32988">
        <w:rPr>
          <w:color w:val="000000"/>
        </w:rPr>
        <w:t>№ _______________ от _____________</w:t>
      </w:r>
    </w:p>
    <w:p w:rsidR="004F6860" w:rsidRPr="00F32988" w:rsidRDefault="004F6860" w:rsidP="004F6860">
      <w:pPr>
        <w:ind w:firstLine="6096"/>
        <w:jc w:val="right"/>
        <w:rPr>
          <w:color w:val="000000"/>
        </w:rPr>
      </w:pPr>
    </w:p>
    <w:p w:rsidR="004F6860" w:rsidRPr="00F32988" w:rsidRDefault="004F6860" w:rsidP="004F6860">
      <w:pPr>
        <w:rPr>
          <w:color w:val="000000"/>
        </w:rPr>
      </w:pPr>
    </w:p>
    <w:p w:rsidR="004F6860" w:rsidRPr="00F32988" w:rsidRDefault="004F6860" w:rsidP="004F6860">
      <w:pPr>
        <w:rPr>
          <w:bCs/>
          <w:color w:val="000000"/>
          <w:spacing w:val="-2"/>
          <w:w w:val="122"/>
        </w:rPr>
      </w:pPr>
      <w:r w:rsidRPr="00F32988">
        <w:rPr>
          <w:color w:val="000000"/>
          <w:spacing w:val="-2"/>
        </w:rPr>
        <w:t>г.</w:t>
      </w:r>
      <w:r>
        <w:rPr>
          <w:color w:val="000000"/>
          <w:spacing w:val="-2"/>
        </w:rPr>
        <w:t xml:space="preserve"> </w:t>
      </w:r>
      <w:r w:rsidR="00B439EA">
        <w:rPr>
          <w:color w:val="000000"/>
          <w:spacing w:val="-2"/>
        </w:rPr>
        <w:t>Москва</w:t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  <w:t xml:space="preserve"> </w:t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  <w:t xml:space="preserve">        </w:t>
      </w:r>
      <w:r w:rsidR="00B439EA">
        <w:rPr>
          <w:color w:val="000000"/>
        </w:rPr>
        <w:t xml:space="preserve">       </w:t>
      </w:r>
      <w:r w:rsidRPr="00F32988">
        <w:rPr>
          <w:color w:val="000000"/>
          <w:spacing w:val="-2"/>
          <w:w w:val="122"/>
        </w:rPr>
        <w:t xml:space="preserve">«___» ______ 20__ </w:t>
      </w:r>
      <w:r w:rsidRPr="00F32988">
        <w:rPr>
          <w:bCs/>
          <w:color w:val="000000"/>
          <w:spacing w:val="-2"/>
          <w:w w:val="122"/>
        </w:rPr>
        <w:t xml:space="preserve"> г.</w:t>
      </w:r>
    </w:p>
    <w:p w:rsidR="004F6860" w:rsidRPr="00F32988" w:rsidRDefault="004F6860" w:rsidP="004F6860">
      <w:pPr>
        <w:rPr>
          <w:color w:val="000000"/>
        </w:rPr>
      </w:pPr>
    </w:p>
    <w:p w:rsidR="004F6860" w:rsidRPr="00F32988" w:rsidRDefault="004F6860" w:rsidP="004F6860">
      <w:pPr>
        <w:rPr>
          <w:color w:val="000000"/>
        </w:rPr>
      </w:pPr>
    </w:p>
    <w:p w:rsidR="004F6860" w:rsidRPr="00F32988" w:rsidRDefault="004F6860" w:rsidP="004F6860">
      <w:pPr>
        <w:jc w:val="center"/>
        <w:rPr>
          <w:b/>
          <w:color w:val="000000"/>
        </w:rPr>
      </w:pPr>
      <w:r w:rsidRPr="00F32988">
        <w:rPr>
          <w:b/>
          <w:color w:val="000000"/>
        </w:rPr>
        <w:t>Расчет</w:t>
      </w:r>
    </w:p>
    <w:p w:rsidR="004F6860" w:rsidRPr="00F32988" w:rsidRDefault="004F6860" w:rsidP="004F6860">
      <w:pPr>
        <w:jc w:val="center"/>
        <w:rPr>
          <w:b/>
          <w:color w:val="000000"/>
        </w:rPr>
      </w:pPr>
      <w:r w:rsidRPr="00F32988">
        <w:rPr>
          <w:b/>
          <w:color w:val="000000"/>
        </w:rPr>
        <w:t>стоимости услуг</w:t>
      </w:r>
    </w:p>
    <w:p w:rsidR="004F6860" w:rsidRPr="00F32988" w:rsidRDefault="004F6860" w:rsidP="004F6860">
      <w:pPr>
        <w:jc w:val="center"/>
        <w:rPr>
          <w:b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540"/>
        <w:gridCol w:w="1951"/>
        <w:gridCol w:w="2105"/>
        <w:gridCol w:w="1966"/>
        <w:gridCol w:w="1402"/>
      </w:tblGrid>
      <w:tr w:rsidR="004F6860" w:rsidRPr="00F32988" w:rsidTr="00E41071">
        <w:tc>
          <w:tcPr>
            <w:tcW w:w="598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  <w:r w:rsidRPr="00F32988">
              <w:rPr>
                <w:color w:val="000000"/>
              </w:rPr>
              <w:t>№№</w:t>
            </w:r>
          </w:p>
          <w:p w:rsidR="004F6860" w:rsidRPr="00F32988" w:rsidRDefault="004F6860" w:rsidP="00E41071">
            <w:pPr>
              <w:jc w:val="center"/>
              <w:rPr>
                <w:color w:val="000000"/>
              </w:rPr>
            </w:pPr>
            <w:r w:rsidRPr="00F32988">
              <w:rPr>
                <w:color w:val="000000"/>
              </w:rPr>
              <w:t>п/п</w:t>
            </w:r>
          </w:p>
        </w:tc>
        <w:tc>
          <w:tcPr>
            <w:tcW w:w="1546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  <w:r w:rsidRPr="00F32988">
              <w:rPr>
                <w:color w:val="000000"/>
              </w:rPr>
              <w:t xml:space="preserve">Должность </w:t>
            </w:r>
          </w:p>
        </w:tc>
        <w:tc>
          <w:tcPr>
            <w:tcW w:w="1967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  <w:r w:rsidRPr="00F32988">
              <w:rPr>
                <w:color w:val="000000"/>
              </w:rPr>
              <w:t>Количество часов в смену</w:t>
            </w:r>
          </w:p>
        </w:tc>
        <w:tc>
          <w:tcPr>
            <w:tcW w:w="2126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  <w:r w:rsidRPr="00F32988">
              <w:rPr>
                <w:color w:val="000000"/>
              </w:rPr>
              <w:t>Количество явочных единиц персонала в смену</w:t>
            </w:r>
          </w:p>
        </w:tc>
        <w:tc>
          <w:tcPr>
            <w:tcW w:w="1985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  <w:r w:rsidRPr="00F32988">
              <w:rPr>
                <w:color w:val="000000"/>
              </w:rPr>
              <w:t>Стоимость 1 часа услуг (без НДС), руб.</w:t>
            </w:r>
          </w:p>
        </w:tc>
        <w:tc>
          <w:tcPr>
            <w:tcW w:w="1417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  <w:r w:rsidRPr="00F32988">
              <w:rPr>
                <w:color w:val="000000"/>
              </w:rPr>
              <w:t>Сумма</w:t>
            </w:r>
          </w:p>
          <w:p w:rsidR="004F6860" w:rsidRPr="00F32988" w:rsidRDefault="004F6860" w:rsidP="00E41071">
            <w:pPr>
              <w:jc w:val="center"/>
              <w:rPr>
                <w:color w:val="000000"/>
              </w:rPr>
            </w:pPr>
            <w:r w:rsidRPr="00F32988">
              <w:rPr>
                <w:color w:val="000000"/>
              </w:rPr>
              <w:t>в месяц</w:t>
            </w:r>
          </w:p>
          <w:p w:rsidR="004F6860" w:rsidRPr="00F32988" w:rsidRDefault="004F6860" w:rsidP="00E41071">
            <w:pPr>
              <w:jc w:val="center"/>
              <w:rPr>
                <w:color w:val="000000"/>
              </w:rPr>
            </w:pPr>
            <w:r w:rsidRPr="00F32988">
              <w:rPr>
                <w:color w:val="000000"/>
              </w:rPr>
              <w:t>без НДС, руб.</w:t>
            </w:r>
          </w:p>
        </w:tc>
      </w:tr>
      <w:tr w:rsidR="004F6860" w:rsidRPr="00F32988" w:rsidTr="00E41071">
        <w:tc>
          <w:tcPr>
            <w:tcW w:w="598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546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967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</w:tr>
      <w:tr w:rsidR="004F6860" w:rsidRPr="00F32988" w:rsidTr="00E41071">
        <w:tc>
          <w:tcPr>
            <w:tcW w:w="598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546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967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</w:tr>
      <w:tr w:rsidR="004F6860" w:rsidRPr="00F32988" w:rsidTr="00E41071">
        <w:tc>
          <w:tcPr>
            <w:tcW w:w="598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546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967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F6860" w:rsidRPr="00F32988" w:rsidRDefault="004F6860" w:rsidP="00E41071">
            <w:pPr>
              <w:jc w:val="center"/>
              <w:rPr>
                <w:color w:val="000000"/>
              </w:rPr>
            </w:pPr>
          </w:p>
        </w:tc>
      </w:tr>
    </w:tbl>
    <w:p w:rsidR="004F6860" w:rsidRPr="00F32988" w:rsidRDefault="004F6860" w:rsidP="004F6860">
      <w:pPr>
        <w:rPr>
          <w:b/>
          <w:color w:val="000000"/>
        </w:rPr>
      </w:pPr>
    </w:p>
    <w:p w:rsidR="004F6860" w:rsidRPr="00F32988" w:rsidRDefault="004F6860" w:rsidP="004F6860">
      <w:pPr>
        <w:rPr>
          <w:b/>
          <w:color w:val="000000"/>
        </w:rPr>
      </w:pPr>
    </w:p>
    <w:p w:rsidR="004F6860" w:rsidRPr="00F32988" w:rsidRDefault="004F6860" w:rsidP="004F6860">
      <w:pPr>
        <w:rPr>
          <w:b/>
          <w:color w:val="000000"/>
        </w:rPr>
      </w:pPr>
    </w:p>
    <w:p w:rsidR="004F6860" w:rsidRPr="00F32988" w:rsidRDefault="004F6860" w:rsidP="004F6860">
      <w:pPr>
        <w:rPr>
          <w:b/>
          <w:color w:val="000000"/>
        </w:rPr>
      </w:pPr>
      <w:r w:rsidRPr="00F32988">
        <w:rPr>
          <w:b/>
          <w:color w:val="000000"/>
        </w:rPr>
        <w:t>Итого (без НДС):</w:t>
      </w:r>
      <w:r w:rsidRPr="00F32988">
        <w:rPr>
          <w:b/>
          <w:color w:val="000000"/>
        </w:rPr>
        <w:tab/>
      </w:r>
      <w:r w:rsidRPr="00F32988">
        <w:rPr>
          <w:b/>
          <w:color w:val="000000"/>
        </w:rPr>
        <w:tab/>
        <w:t>руб.</w:t>
      </w:r>
      <w:r w:rsidRPr="00F32988">
        <w:rPr>
          <w:b/>
          <w:color w:val="000000"/>
        </w:rPr>
        <w:tab/>
      </w:r>
    </w:p>
    <w:p w:rsidR="004F6860" w:rsidRPr="00F32988" w:rsidRDefault="004F6860" w:rsidP="004F6860">
      <w:pPr>
        <w:rPr>
          <w:b/>
          <w:color w:val="000000"/>
        </w:rPr>
      </w:pPr>
      <w:r w:rsidRPr="00F32988">
        <w:rPr>
          <w:b/>
          <w:color w:val="000000"/>
        </w:rPr>
        <w:t>Сумма НДС (</w:t>
      </w:r>
      <w:r w:rsidR="009056CC">
        <w:rPr>
          <w:b/>
          <w:color w:val="000000"/>
        </w:rPr>
        <w:t>20</w:t>
      </w:r>
      <w:r w:rsidRPr="00F32988">
        <w:rPr>
          <w:b/>
          <w:color w:val="000000"/>
        </w:rPr>
        <w:t xml:space="preserve"> %):</w:t>
      </w:r>
      <w:r w:rsidRPr="00F32988">
        <w:rPr>
          <w:b/>
          <w:color w:val="000000"/>
        </w:rPr>
        <w:tab/>
        <w:t>руб.</w:t>
      </w:r>
      <w:r w:rsidRPr="00F32988">
        <w:rPr>
          <w:b/>
          <w:color w:val="000000"/>
        </w:rPr>
        <w:tab/>
      </w:r>
      <w:r w:rsidRPr="00F32988">
        <w:rPr>
          <w:b/>
          <w:color w:val="000000"/>
        </w:rPr>
        <w:tab/>
        <w:t xml:space="preserve">  </w:t>
      </w:r>
    </w:p>
    <w:p w:rsidR="004F6860" w:rsidRPr="00F32988" w:rsidRDefault="004F6860" w:rsidP="004F6860">
      <w:pPr>
        <w:rPr>
          <w:b/>
          <w:color w:val="000000"/>
        </w:rPr>
      </w:pPr>
      <w:r w:rsidRPr="00F32988">
        <w:rPr>
          <w:b/>
          <w:color w:val="000000"/>
        </w:rPr>
        <w:t>Итого за один месяц с учетом НДС (</w:t>
      </w:r>
      <w:r w:rsidR="009056CC">
        <w:rPr>
          <w:b/>
          <w:color w:val="000000"/>
        </w:rPr>
        <w:t>20</w:t>
      </w:r>
      <w:r w:rsidRPr="00F32988">
        <w:rPr>
          <w:b/>
          <w:color w:val="000000"/>
        </w:rPr>
        <w:t xml:space="preserve"> %):     руб.</w:t>
      </w:r>
      <w:r w:rsidRPr="00F32988">
        <w:rPr>
          <w:b/>
          <w:color w:val="000000"/>
        </w:rPr>
        <w:tab/>
      </w:r>
    </w:p>
    <w:p w:rsidR="004F6860" w:rsidRPr="00F32988" w:rsidRDefault="004F6860" w:rsidP="004F6860">
      <w:pPr>
        <w:rPr>
          <w:color w:val="000000"/>
        </w:rPr>
      </w:pPr>
    </w:p>
    <w:p w:rsidR="004F6860" w:rsidRPr="00F32988" w:rsidRDefault="004F6860" w:rsidP="004F6860">
      <w:pPr>
        <w:rPr>
          <w:color w:val="000000"/>
        </w:rPr>
      </w:pPr>
    </w:p>
    <w:p w:rsidR="004F6860" w:rsidRPr="00F32988" w:rsidRDefault="004F6860" w:rsidP="004F6860">
      <w:pPr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7"/>
        <w:gridCol w:w="5025"/>
      </w:tblGrid>
      <w:tr w:rsidR="00B439EA" w:rsidRPr="00F32988" w:rsidTr="00B439EA">
        <w:tc>
          <w:tcPr>
            <w:tcW w:w="4897" w:type="dxa"/>
          </w:tcPr>
          <w:p w:rsidR="00B439EA" w:rsidRPr="00F32988" w:rsidRDefault="00B439EA" w:rsidP="00B439EA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Заказчик:</w:t>
            </w:r>
          </w:p>
        </w:tc>
        <w:tc>
          <w:tcPr>
            <w:tcW w:w="5025" w:type="dxa"/>
          </w:tcPr>
          <w:p w:rsidR="00B439EA" w:rsidRPr="00F32988" w:rsidRDefault="00B439EA" w:rsidP="00B439EA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Исполнитель</w:t>
            </w:r>
          </w:p>
        </w:tc>
      </w:tr>
      <w:tr w:rsidR="00B439EA" w:rsidRPr="00F32988" w:rsidTr="00B439EA">
        <w:tc>
          <w:tcPr>
            <w:tcW w:w="4897" w:type="dxa"/>
          </w:tcPr>
          <w:p w:rsidR="00B439EA" w:rsidRDefault="00B439EA" w:rsidP="00B439E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Генеральный директор </w:t>
            </w:r>
          </w:p>
          <w:p w:rsidR="00B439EA" w:rsidRPr="00F32988" w:rsidRDefault="00B439EA" w:rsidP="00B439E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ЗАО «Топливо-заправочный сервис»</w:t>
            </w:r>
          </w:p>
        </w:tc>
        <w:tc>
          <w:tcPr>
            <w:tcW w:w="5025" w:type="dxa"/>
          </w:tcPr>
          <w:p w:rsidR="00B439EA" w:rsidRPr="00F32988" w:rsidRDefault="00B439EA" w:rsidP="00B439EA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____________________________________</w:t>
            </w:r>
          </w:p>
        </w:tc>
      </w:tr>
      <w:tr w:rsidR="00B439EA" w:rsidRPr="00F32988" w:rsidTr="00B439EA">
        <w:tc>
          <w:tcPr>
            <w:tcW w:w="4897" w:type="dxa"/>
          </w:tcPr>
          <w:p w:rsidR="00B439EA" w:rsidRPr="00F32988" w:rsidRDefault="00B439EA" w:rsidP="00B439EA">
            <w:pPr>
              <w:jc w:val="both"/>
              <w:rPr>
                <w:color w:val="000000"/>
              </w:rPr>
            </w:pPr>
          </w:p>
          <w:p w:rsidR="00B439EA" w:rsidRPr="00F32988" w:rsidRDefault="00B439EA" w:rsidP="00B439EA">
            <w:pPr>
              <w:jc w:val="right"/>
              <w:rPr>
                <w:color w:val="000000"/>
              </w:rPr>
            </w:pPr>
            <w:r w:rsidRPr="00F32988">
              <w:rPr>
                <w:color w:val="000000"/>
              </w:rPr>
              <w:t>___________________/</w:t>
            </w:r>
            <w:r>
              <w:rPr>
                <w:color w:val="000000"/>
              </w:rPr>
              <w:t>И.А. Лемешко</w:t>
            </w:r>
            <w:r w:rsidRPr="00F32988">
              <w:rPr>
                <w:color w:val="000000"/>
              </w:rPr>
              <w:t>/</w:t>
            </w:r>
          </w:p>
          <w:p w:rsidR="00B439EA" w:rsidRPr="00F32988" w:rsidRDefault="00B439EA" w:rsidP="00B439EA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М.П.</w:t>
            </w:r>
          </w:p>
        </w:tc>
        <w:tc>
          <w:tcPr>
            <w:tcW w:w="5025" w:type="dxa"/>
          </w:tcPr>
          <w:p w:rsidR="00B439EA" w:rsidRPr="00F32988" w:rsidRDefault="00B439EA" w:rsidP="00B439EA">
            <w:pPr>
              <w:jc w:val="both"/>
              <w:rPr>
                <w:color w:val="000000"/>
              </w:rPr>
            </w:pPr>
          </w:p>
          <w:p w:rsidR="00B439EA" w:rsidRPr="00F32988" w:rsidRDefault="00B439EA" w:rsidP="00B439EA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______________________/_____________/</w:t>
            </w:r>
          </w:p>
          <w:p w:rsidR="00B439EA" w:rsidRPr="00F32988" w:rsidRDefault="00B439EA" w:rsidP="00B439EA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 xml:space="preserve"> М.П.</w:t>
            </w:r>
          </w:p>
          <w:p w:rsidR="00B439EA" w:rsidRPr="00F32988" w:rsidRDefault="00B439EA" w:rsidP="00B439EA">
            <w:pPr>
              <w:jc w:val="both"/>
              <w:rPr>
                <w:color w:val="000000"/>
              </w:rPr>
            </w:pPr>
          </w:p>
        </w:tc>
      </w:tr>
    </w:tbl>
    <w:p w:rsidR="004F6860" w:rsidRPr="00F32988" w:rsidRDefault="004F6860" w:rsidP="004F6860">
      <w:pPr>
        <w:jc w:val="right"/>
        <w:rPr>
          <w:color w:val="000000"/>
        </w:rPr>
      </w:pPr>
    </w:p>
    <w:p w:rsidR="004F6860" w:rsidRPr="00F32988" w:rsidRDefault="004F6860" w:rsidP="009056CC">
      <w:pPr>
        <w:ind w:firstLine="4111"/>
        <w:jc w:val="right"/>
        <w:rPr>
          <w:color w:val="000000"/>
        </w:rPr>
      </w:pPr>
      <w:r w:rsidRPr="00F32988">
        <w:rPr>
          <w:color w:val="000000"/>
        </w:rPr>
        <w:br w:type="page"/>
      </w:r>
      <w:r w:rsidRPr="00F32988">
        <w:rPr>
          <w:color w:val="000000"/>
        </w:rPr>
        <w:lastRenderedPageBreak/>
        <w:t>Приложение №</w:t>
      </w:r>
      <w:r w:rsidR="00B439EA">
        <w:rPr>
          <w:color w:val="000000"/>
        </w:rPr>
        <w:t>5</w:t>
      </w:r>
    </w:p>
    <w:p w:rsidR="004F6860" w:rsidRPr="00F32988" w:rsidRDefault="004F6860" w:rsidP="009056CC">
      <w:pPr>
        <w:ind w:firstLine="4111"/>
        <w:jc w:val="right"/>
        <w:rPr>
          <w:color w:val="000000"/>
        </w:rPr>
      </w:pPr>
      <w:r w:rsidRPr="00F32988">
        <w:rPr>
          <w:color w:val="000000"/>
        </w:rPr>
        <w:t>к Договору об оказании услуг</w:t>
      </w:r>
      <w:r>
        <w:rPr>
          <w:color w:val="000000"/>
        </w:rPr>
        <w:t xml:space="preserve"> по защите ОТИ от АНВ</w:t>
      </w:r>
    </w:p>
    <w:p w:rsidR="004F6860" w:rsidRPr="00F32988" w:rsidRDefault="009056CC" w:rsidP="004F6860">
      <w:pPr>
        <w:ind w:firstLine="4111"/>
        <w:rPr>
          <w:color w:val="000000"/>
        </w:rPr>
      </w:pPr>
      <w:r>
        <w:rPr>
          <w:color w:val="000000"/>
        </w:rPr>
        <w:t xml:space="preserve">    </w:t>
      </w:r>
      <w:r w:rsidR="004F6860" w:rsidRPr="00F32988">
        <w:rPr>
          <w:color w:val="000000"/>
        </w:rPr>
        <w:t>№ _______________ от _____________</w:t>
      </w:r>
    </w:p>
    <w:p w:rsidR="004F6860" w:rsidRPr="00F32988" w:rsidRDefault="004F6860" w:rsidP="004F6860">
      <w:pPr>
        <w:ind w:firstLine="6096"/>
        <w:rPr>
          <w:color w:val="000000"/>
        </w:rPr>
      </w:pPr>
    </w:p>
    <w:p w:rsidR="004F6860" w:rsidRPr="00F32988" w:rsidRDefault="004F6860" w:rsidP="004F6860">
      <w:pPr>
        <w:rPr>
          <w:color w:val="000000"/>
        </w:rPr>
      </w:pPr>
    </w:p>
    <w:p w:rsidR="004F6860" w:rsidRPr="00F32988" w:rsidRDefault="00B439EA" w:rsidP="004F6860">
      <w:pPr>
        <w:jc w:val="center"/>
        <w:rPr>
          <w:b/>
          <w:color w:val="000000"/>
        </w:rPr>
      </w:pPr>
      <w:r>
        <w:rPr>
          <w:b/>
          <w:color w:val="000000"/>
        </w:rPr>
        <w:t>ФОРМА</w:t>
      </w:r>
      <w:r w:rsidR="004F6860" w:rsidRPr="00F32988">
        <w:rPr>
          <w:b/>
          <w:color w:val="000000"/>
        </w:rPr>
        <w:t xml:space="preserve"> АКТА</w:t>
      </w:r>
    </w:p>
    <w:p w:rsidR="004F6860" w:rsidRPr="00F32988" w:rsidRDefault="004F6860" w:rsidP="004F6860">
      <w:pPr>
        <w:jc w:val="center"/>
        <w:rPr>
          <w:b/>
          <w:color w:val="000000"/>
        </w:rPr>
      </w:pPr>
      <w:r w:rsidRPr="00F32988">
        <w:rPr>
          <w:b/>
          <w:color w:val="000000"/>
        </w:rPr>
        <w:t>ОБ ОКАЗАННЫХ ПО ДОГОВОРУ УСЛУГАХ</w:t>
      </w:r>
    </w:p>
    <w:p w:rsidR="004F6860" w:rsidRPr="00F32988" w:rsidRDefault="004F6860" w:rsidP="004F6860">
      <w:pPr>
        <w:rPr>
          <w:color w:val="000000"/>
        </w:rPr>
      </w:pPr>
    </w:p>
    <w:p w:rsidR="004F6860" w:rsidRPr="00F32988" w:rsidRDefault="004F6860" w:rsidP="004F6860">
      <w:pPr>
        <w:jc w:val="center"/>
        <w:rPr>
          <w:color w:val="000000"/>
        </w:rPr>
      </w:pPr>
      <w:r w:rsidRPr="00F32988">
        <w:rPr>
          <w:color w:val="000000"/>
        </w:rPr>
        <w:t>АКТ № ______</w:t>
      </w:r>
    </w:p>
    <w:p w:rsidR="004F6860" w:rsidRPr="00F32988" w:rsidRDefault="004F6860" w:rsidP="004F6860">
      <w:pPr>
        <w:jc w:val="center"/>
        <w:rPr>
          <w:color w:val="000000"/>
        </w:rPr>
      </w:pPr>
      <w:r w:rsidRPr="00F32988">
        <w:rPr>
          <w:color w:val="000000"/>
        </w:rPr>
        <w:t>об оказании услуг по договору</w:t>
      </w:r>
    </w:p>
    <w:p w:rsidR="004F6860" w:rsidRPr="00F32988" w:rsidRDefault="004F6860" w:rsidP="004F6860">
      <w:pPr>
        <w:jc w:val="center"/>
        <w:rPr>
          <w:color w:val="000000"/>
        </w:rPr>
      </w:pPr>
    </w:p>
    <w:p w:rsidR="004F6860" w:rsidRPr="00F32988" w:rsidRDefault="004F6860" w:rsidP="004F6860">
      <w:pPr>
        <w:rPr>
          <w:color w:val="000000"/>
        </w:rPr>
      </w:pPr>
      <w:r w:rsidRPr="00F32988">
        <w:rPr>
          <w:color w:val="000000"/>
          <w:spacing w:val="-2"/>
        </w:rPr>
        <w:t>г.</w:t>
      </w:r>
      <w:r>
        <w:rPr>
          <w:color w:val="000000"/>
          <w:spacing w:val="-2"/>
        </w:rPr>
        <w:t xml:space="preserve"> </w:t>
      </w:r>
      <w:r w:rsidR="00B439EA">
        <w:rPr>
          <w:color w:val="000000"/>
          <w:spacing w:val="-2"/>
        </w:rPr>
        <w:t>Москва</w:t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  <w:t xml:space="preserve"> </w:t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  <w:t xml:space="preserve">        </w:t>
      </w:r>
      <w:r w:rsidR="00B439EA">
        <w:rPr>
          <w:color w:val="000000"/>
        </w:rPr>
        <w:t xml:space="preserve">       </w:t>
      </w:r>
      <w:r w:rsidRPr="00F32988">
        <w:rPr>
          <w:color w:val="000000"/>
          <w:spacing w:val="-2"/>
          <w:w w:val="122"/>
        </w:rPr>
        <w:t xml:space="preserve">«___» ______ 20__ </w:t>
      </w:r>
      <w:r w:rsidRPr="00F32988">
        <w:rPr>
          <w:bCs/>
          <w:color w:val="000000"/>
          <w:spacing w:val="-2"/>
          <w:w w:val="122"/>
        </w:rPr>
        <w:t xml:space="preserve"> г.</w:t>
      </w:r>
    </w:p>
    <w:p w:rsidR="004F6860" w:rsidRPr="00F32988" w:rsidRDefault="004F6860" w:rsidP="004F6860">
      <w:pPr>
        <w:ind w:firstLine="709"/>
        <w:rPr>
          <w:color w:val="000000"/>
        </w:rPr>
      </w:pPr>
    </w:p>
    <w:p w:rsidR="004F6860" w:rsidRPr="00F32988" w:rsidRDefault="004F6860" w:rsidP="004F6860">
      <w:pPr>
        <w:ind w:firstLine="709"/>
        <w:jc w:val="both"/>
        <w:rPr>
          <w:color w:val="000000"/>
        </w:rPr>
      </w:pPr>
      <w:r w:rsidRPr="00F32988">
        <w:rPr>
          <w:color w:val="000000"/>
        </w:rPr>
        <w:t xml:space="preserve">_______________________________________(лицензия № _________________), именуемое в дальнейшем «Исполнитель», в лице __________________________, действующего на основании _____________ с одной стороны и ______________________ именуемое в дальнейшем “Заказчик”, в лице ________________________, действующего на основании ___________________, с другой стороны, при совместном упоминании в дальнейшем именуемые «Стороны», в соответствии с условиями и во исполнение Договора  на оказание услуг </w:t>
      </w:r>
      <w:r>
        <w:rPr>
          <w:color w:val="000000"/>
        </w:rPr>
        <w:t xml:space="preserve">по защите ОТИ от АНВ </w:t>
      </w:r>
      <w:r w:rsidRPr="00F32988">
        <w:rPr>
          <w:color w:val="000000"/>
        </w:rPr>
        <w:t>№ ________ от "___"_________ ____ г. составили настоящий акт о нижеследующем:</w:t>
      </w:r>
    </w:p>
    <w:p w:rsidR="004F6860" w:rsidRPr="00F32988" w:rsidRDefault="004F6860" w:rsidP="004F6860">
      <w:pPr>
        <w:ind w:firstLine="709"/>
        <w:jc w:val="both"/>
        <w:rPr>
          <w:color w:val="000000"/>
        </w:rPr>
      </w:pPr>
      <w:r w:rsidRPr="00F32988">
        <w:rPr>
          <w:color w:val="000000"/>
        </w:rPr>
        <w:t xml:space="preserve">1. Исполнитель  в  период с "___"______ ____ г. по "___"______ ____ г. оказал   услуги   по </w:t>
      </w:r>
      <w:r>
        <w:rPr>
          <w:color w:val="000000"/>
        </w:rPr>
        <w:t>защите</w:t>
      </w:r>
      <w:r w:rsidRPr="00F32988">
        <w:rPr>
          <w:color w:val="000000"/>
        </w:rPr>
        <w:t xml:space="preserve"> </w:t>
      </w:r>
      <w:r>
        <w:rPr>
          <w:color w:val="000000"/>
        </w:rPr>
        <w:t>ОТИ</w:t>
      </w:r>
      <w:r w:rsidRPr="00F32988">
        <w:rPr>
          <w:color w:val="000000"/>
        </w:rPr>
        <w:t xml:space="preserve"> Заказчика расположенному по адресу:_____________________________________________________________________.</w:t>
      </w:r>
    </w:p>
    <w:p w:rsidR="004F6860" w:rsidRPr="00F32988" w:rsidRDefault="004F6860" w:rsidP="004F6860">
      <w:pPr>
        <w:ind w:firstLine="709"/>
        <w:jc w:val="both"/>
        <w:rPr>
          <w:color w:val="000000"/>
        </w:rPr>
      </w:pPr>
      <w:r w:rsidRPr="00F32988">
        <w:rPr>
          <w:color w:val="000000"/>
        </w:rPr>
        <w:t>2. За оказанные услуги Исполнителю подлежит уплатить вознаграждение в сумме ____ (______)  рублей, в том числе НДС ______ (__________) рублей.</w:t>
      </w:r>
    </w:p>
    <w:p w:rsidR="004F6860" w:rsidRPr="00F32988" w:rsidRDefault="004F6860" w:rsidP="004F6860">
      <w:pPr>
        <w:ind w:firstLine="709"/>
        <w:jc w:val="both"/>
        <w:rPr>
          <w:color w:val="000000"/>
        </w:rPr>
      </w:pPr>
      <w:r w:rsidRPr="00F32988">
        <w:rPr>
          <w:color w:val="000000"/>
        </w:rPr>
        <w:t>Стороны взаимных претензий не имеют.</w:t>
      </w:r>
    </w:p>
    <w:p w:rsidR="004F6860" w:rsidRPr="00F32988" w:rsidRDefault="004F6860" w:rsidP="004F6860">
      <w:pPr>
        <w:ind w:firstLine="709"/>
        <w:jc w:val="both"/>
        <w:rPr>
          <w:color w:val="000000"/>
        </w:rPr>
      </w:pPr>
    </w:p>
    <w:p w:rsidR="004F6860" w:rsidRPr="00F32988" w:rsidRDefault="004F6860" w:rsidP="004F6860">
      <w:pPr>
        <w:ind w:firstLine="709"/>
        <w:jc w:val="both"/>
        <w:rPr>
          <w:color w:val="000000"/>
        </w:rPr>
      </w:pPr>
    </w:p>
    <w:p w:rsidR="004F6860" w:rsidRPr="00F32988" w:rsidRDefault="004F6860" w:rsidP="004F6860">
      <w:pPr>
        <w:jc w:val="both"/>
        <w:rPr>
          <w:color w:val="000000"/>
        </w:rPr>
      </w:pPr>
      <w:r w:rsidRPr="00F32988">
        <w:rPr>
          <w:color w:val="000000"/>
        </w:rPr>
        <w:t>От Заказчика:</w:t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  <w:t>От Исполнителя:</w:t>
      </w:r>
    </w:p>
    <w:p w:rsidR="004F6860" w:rsidRPr="00F32988" w:rsidRDefault="004F6860" w:rsidP="004F6860">
      <w:pPr>
        <w:jc w:val="both"/>
        <w:rPr>
          <w:color w:val="000000"/>
        </w:rPr>
      </w:pPr>
    </w:p>
    <w:p w:rsidR="004F6860" w:rsidRPr="00F32988" w:rsidRDefault="004F6860" w:rsidP="004F6860">
      <w:pPr>
        <w:jc w:val="both"/>
        <w:rPr>
          <w:color w:val="000000"/>
        </w:rPr>
      </w:pPr>
      <w:r w:rsidRPr="00F32988">
        <w:rPr>
          <w:color w:val="000000"/>
        </w:rPr>
        <w:t>_________________/_______________</w:t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  <w:t>____________________/__________</w:t>
      </w:r>
    </w:p>
    <w:p w:rsidR="004F6860" w:rsidRPr="00F32988" w:rsidRDefault="004F6860" w:rsidP="004F6860">
      <w:pPr>
        <w:jc w:val="both"/>
        <w:rPr>
          <w:color w:val="000000"/>
        </w:rPr>
      </w:pPr>
    </w:p>
    <w:tbl>
      <w:tblPr>
        <w:tblW w:w="9948" w:type="dxa"/>
        <w:tblLook w:val="01E0" w:firstRow="1" w:lastRow="1" w:firstColumn="1" w:lastColumn="1" w:noHBand="0" w:noVBand="0"/>
      </w:tblPr>
      <w:tblGrid>
        <w:gridCol w:w="3673"/>
        <w:gridCol w:w="2099"/>
        <w:gridCol w:w="4176"/>
      </w:tblGrid>
      <w:tr w:rsidR="004F6860" w:rsidRPr="00F32988" w:rsidTr="00E41071">
        <w:tc>
          <w:tcPr>
            <w:tcW w:w="3708" w:type="dxa"/>
          </w:tcPr>
          <w:p w:rsidR="004F6860" w:rsidRPr="00F32988" w:rsidRDefault="004F6860" w:rsidP="00E41071">
            <w:pPr>
              <w:rPr>
                <w:color w:val="000000"/>
              </w:rPr>
            </w:pPr>
            <w:r w:rsidRPr="00F32988">
              <w:rPr>
                <w:color w:val="000000"/>
              </w:rPr>
              <w:t>___________________________</w:t>
            </w:r>
          </w:p>
          <w:p w:rsidR="004F6860" w:rsidRPr="00F32988" w:rsidRDefault="004F6860" w:rsidP="00E41071">
            <w:pPr>
              <w:rPr>
                <w:color w:val="000000"/>
              </w:rPr>
            </w:pPr>
          </w:p>
        </w:tc>
        <w:tc>
          <w:tcPr>
            <w:tcW w:w="2400" w:type="dxa"/>
          </w:tcPr>
          <w:p w:rsidR="004F6860" w:rsidRPr="00F32988" w:rsidRDefault="004F6860" w:rsidP="00E41071">
            <w:pPr>
              <w:rPr>
                <w:color w:val="000000"/>
              </w:rPr>
            </w:pPr>
          </w:p>
        </w:tc>
        <w:tc>
          <w:tcPr>
            <w:tcW w:w="3840" w:type="dxa"/>
          </w:tcPr>
          <w:p w:rsidR="004F6860" w:rsidRPr="00F32988" w:rsidRDefault="004F6860" w:rsidP="00E41071">
            <w:pPr>
              <w:rPr>
                <w:color w:val="000000"/>
              </w:rPr>
            </w:pPr>
            <w:r w:rsidRPr="00F32988">
              <w:rPr>
                <w:color w:val="000000"/>
              </w:rPr>
              <w:t>_________________________________</w:t>
            </w:r>
          </w:p>
          <w:p w:rsidR="004F6860" w:rsidRPr="00F32988" w:rsidRDefault="004F6860" w:rsidP="00E41071">
            <w:pPr>
              <w:rPr>
                <w:color w:val="000000"/>
              </w:rPr>
            </w:pPr>
          </w:p>
        </w:tc>
      </w:tr>
      <w:tr w:rsidR="004F6860" w:rsidRPr="00F32988" w:rsidTr="00E41071">
        <w:tc>
          <w:tcPr>
            <w:tcW w:w="3708" w:type="dxa"/>
          </w:tcPr>
          <w:p w:rsidR="004F6860" w:rsidRPr="00F32988" w:rsidRDefault="004F6860" w:rsidP="00E41071">
            <w:pPr>
              <w:rPr>
                <w:color w:val="000000"/>
              </w:rPr>
            </w:pPr>
            <w:r w:rsidRPr="00F32988">
              <w:rPr>
                <w:color w:val="000000"/>
              </w:rPr>
              <w:t>____________ /_______________/</w:t>
            </w:r>
          </w:p>
        </w:tc>
        <w:tc>
          <w:tcPr>
            <w:tcW w:w="2400" w:type="dxa"/>
          </w:tcPr>
          <w:p w:rsidR="004F6860" w:rsidRPr="00F32988" w:rsidRDefault="004F6860" w:rsidP="00E41071">
            <w:pPr>
              <w:rPr>
                <w:color w:val="000000"/>
              </w:rPr>
            </w:pPr>
          </w:p>
        </w:tc>
        <w:tc>
          <w:tcPr>
            <w:tcW w:w="3840" w:type="dxa"/>
          </w:tcPr>
          <w:p w:rsidR="004F6860" w:rsidRPr="00F32988" w:rsidRDefault="004F6860" w:rsidP="00E41071">
            <w:pPr>
              <w:rPr>
                <w:color w:val="000000"/>
              </w:rPr>
            </w:pPr>
            <w:r w:rsidRPr="00F32988">
              <w:rPr>
                <w:color w:val="000000"/>
              </w:rPr>
              <w:t>____________________/___________/</w:t>
            </w:r>
          </w:p>
        </w:tc>
      </w:tr>
    </w:tbl>
    <w:p w:rsidR="004F6860" w:rsidRPr="00F32988" w:rsidRDefault="004F6860" w:rsidP="004F6860">
      <w:pPr>
        <w:rPr>
          <w:color w:val="000000"/>
        </w:rPr>
      </w:pPr>
    </w:p>
    <w:p w:rsidR="004F6860" w:rsidRPr="00F32988" w:rsidRDefault="004F6860" w:rsidP="004F6860">
      <w:pPr>
        <w:rPr>
          <w:color w:val="000000"/>
        </w:rPr>
      </w:pPr>
      <w:r w:rsidRPr="00F32988">
        <w:rPr>
          <w:color w:val="000000"/>
        </w:rPr>
        <w:t xml:space="preserve">              М.П.                            </w:t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</w:r>
      <w:r w:rsidRPr="00F32988">
        <w:rPr>
          <w:color w:val="000000"/>
        </w:rPr>
        <w:tab/>
        <w:t>М.П.</w:t>
      </w:r>
    </w:p>
    <w:p w:rsidR="004F6860" w:rsidRDefault="004F6860" w:rsidP="004F6860">
      <w:pPr>
        <w:rPr>
          <w:color w:val="000000"/>
        </w:rPr>
      </w:pPr>
    </w:p>
    <w:p w:rsidR="004F6860" w:rsidRDefault="004F6860" w:rsidP="004F6860">
      <w:pPr>
        <w:rPr>
          <w:color w:val="000000"/>
        </w:rPr>
      </w:pPr>
    </w:p>
    <w:p w:rsidR="004F6860" w:rsidRPr="00F32988" w:rsidRDefault="004F6860" w:rsidP="004F6860">
      <w:pPr>
        <w:rPr>
          <w:color w:val="000000"/>
        </w:rPr>
      </w:pPr>
    </w:p>
    <w:p w:rsidR="00B439EA" w:rsidRPr="00F32988" w:rsidRDefault="00B439EA" w:rsidP="00B439EA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>ФОРМУ</w:t>
      </w:r>
      <w:r w:rsidRPr="00F32988">
        <w:rPr>
          <w:b/>
          <w:color w:val="000000"/>
        </w:rPr>
        <w:t xml:space="preserve"> АКТА УТВЕРЖДАЕМ</w:t>
      </w:r>
    </w:p>
    <w:p w:rsidR="00B439EA" w:rsidRPr="00F32988" w:rsidRDefault="00B439EA" w:rsidP="00B439EA">
      <w:pPr>
        <w:shd w:val="clear" w:color="auto" w:fill="FFFFFF"/>
        <w:jc w:val="both"/>
        <w:rPr>
          <w:b/>
          <w:color w:val="000000"/>
        </w:rPr>
      </w:pPr>
    </w:p>
    <w:p w:rsidR="00B439EA" w:rsidRPr="00F32988" w:rsidRDefault="00B439EA" w:rsidP="00B439EA">
      <w:pPr>
        <w:shd w:val="clear" w:color="auto" w:fill="FFFFFF"/>
        <w:jc w:val="both"/>
        <w:rPr>
          <w:b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1"/>
        <w:gridCol w:w="5023"/>
      </w:tblGrid>
      <w:tr w:rsidR="00B439EA" w:rsidRPr="00F32988" w:rsidTr="00E41071">
        <w:tc>
          <w:tcPr>
            <w:tcW w:w="4961" w:type="dxa"/>
          </w:tcPr>
          <w:p w:rsidR="00B439EA" w:rsidRPr="00F32988" w:rsidRDefault="00B439EA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Заказчик:</w:t>
            </w:r>
          </w:p>
        </w:tc>
        <w:tc>
          <w:tcPr>
            <w:tcW w:w="5069" w:type="dxa"/>
          </w:tcPr>
          <w:p w:rsidR="00B439EA" w:rsidRPr="00F32988" w:rsidRDefault="00B439EA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Исполнитель</w:t>
            </w:r>
          </w:p>
        </w:tc>
      </w:tr>
      <w:tr w:rsidR="00B439EA" w:rsidRPr="00F32988" w:rsidTr="00E41071">
        <w:tc>
          <w:tcPr>
            <w:tcW w:w="4961" w:type="dxa"/>
          </w:tcPr>
          <w:p w:rsidR="00B439EA" w:rsidRDefault="00B439EA" w:rsidP="00E4107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Генеральный директор </w:t>
            </w:r>
          </w:p>
          <w:p w:rsidR="00B439EA" w:rsidRPr="00F32988" w:rsidRDefault="00B439EA" w:rsidP="00E4107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ЗАО «Топливо-заправочный сервис»</w:t>
            </w:r>
          </w:p>
        </w:tc>
        <w:tc>
          <w:tcPr>
            <w:tcW w:w="5069" w:type="dxa"/>
          </w:tcPr>
          <w:p w:rsidR="00B439EA" w:rsidRPr="00F32988" w:rsidRDefault="00B439EA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____________________________________</w:t>
            </w:r>
          </w:p>
        </w:tc>
      </w:tr>
      <w:tr w:rsidR="00B439EA" w:rsidRPr="00F32988" w:rsidTr="00E41071">
        <w:tc>
          <w:tcPr>
            <w:tcW w:w="4961" w:type="dxa"/>
          </w:tcPr>
          <w:p w:rsidR="00B439EA" w:rsidRPr="00F32988" w:rsidRDefault="00B439EA" w:rsidP="00E41071">
            <w:pPr>
              <w:jc w:val="both"/>
              <w:rPr>
                <w:color w:val="000000"/>
              </w:rPr>
            </w:pPr>
          </w:p>
          <w:p w:rsidR="00B439EA" w:rsidRPr="00F32988" w:rsidRDefault="00B439EA" w:rsidP="00E41071">
            <w:pPr>
              <w:jc w:val="right"/>
              <w:rPr>
                <w:color w:val="000000"/>
              </w:rPr>
            </w:pPr>
            <w:r w:rsidRPr="00F32988">
              <w:rPr>
                <w:color w:val="000000"/>
              </w:rPr>
              <w:t>___________________/</w:t>
            </w:r>
            <w:r>
              <w:rPr>
                <w:color w:val="000000"/>
              </w:rPr>
              <w:t>И.А. Лемешко</w:t>
            </w:r>
            <w:r w:rsidRPr="00F32988">
              <w:rPr>
                <w:color w:val="000000"/>
              </w:rPr>
              <w:t>/</w:t>
            </w:r>
          </w:p>
          <w:p w:rsidR="00B439EA" w:rsidRPr="00F32988" w:rsidRDefault="00B439EA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М.П.</w:t>
            </w:r>
          </w:p>
        </w:tc>
        <w:tc>
          <w:tcPr>
            <w:tcW w:w="5069" w:type="dxa"/>
          </w:tcPr>
          <w:p w:rsidR="00B439EA" w:rsidRPr="00F32988" w:rsidRDefault="00B439EA" w:rsidP="00E41071">
            <w:pPr>
              <w:jc w:val="both"/>
              <w:rPr>
                <w:color w:val="000000"/>
              </w:rPr>
            </w:pPr>
          </w:p>
          <w:p w:rsidR="00B439EA" w:rsidRPr="00F32988" w:rsidRDefault="00B439EA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>______________________/_____________/</w:t>
            </w:r>
          </w:p>
          <w:p w:rsidR="00B439EA" w:rsidRPr="00F32988" w:rsidRDefault="00B439EA" w:rsidP="00E41071">
            <w:pPr>
              <w:jc w:val="both"/>
              <w:rPr>
                <w:color w:val="000000"/>
              </w:rPr>
            </w:pPr>
            <w:r w:rsidRPr="00F32988">
              <w:rPr>
                <w:color w:val="000000"/>
              </w:rPr>
              <w:t xml:space="preserve"> М.П.</w:t>
            </w:r>
          </w:p>
          <w:p w:rsidR="00B439EA" w:rsidRPr="00F32988" w:rsidRDefault="00B439EA" w:rsidP="00E41071">
            <w:pPr>
              <w:jc w:val="both"/>
              <w:rPr>
                <w:color w:val="000000"/>
              </w:rPr>
            </w:pPr>
          </w:p>
        </w:tc>
      </w:tr>
    </w:tbl>
    <w:p w:rsidR="004F6860" w:rsidRDefault="004F6860" w:rsidP="004F6860">
      <w:pPr>
        <w:ind w:firstLine="6096"/>
        <w:rPr>
          <w:sz w:val="28"/>
          <w:szCs w:val="28"/>
          <w:lang w:eastAsia="en-US"/>
        </w:rPr>
      </w:pPr>
    </w:p>
    <w:p w:rsidR="00867F45" w:rsidRDefault="00867F45" w:rsidP="004F6860">
      <w:pPr>
        <w:ind w:firstLine="6096"/>
        <w:rPr>
          <w:sz w:val="28"/>
          <w:szCs w:val="28"/>
          <w:lang w:eastAsia="en-US"/>
        </w:rPr>
      </w:pPr>
    </w:p>
    <w:p w:rsidR="00867F45" w:rsidRDefault="00867F45" w:rsidP="004F6860">
      <w:pPr>
        <w:ind w:firstLine="6096"/>
        <w:rPr>
          <w:sz w:val="28"/>
          <w:szCs w:val="28"/>
          <w:lang w:eastAsia="en-US"/>
        </w:rPr>
      </w:pPr>
    </w:p>
    <w:p w:rsidR="003B4E26" w:rsidRDefault="00867F45" w:rsidP="003B4E26">
      <w:pPr>
        <w:jc w:val="both"/>
        <w:rPr>
          <w:color w:val="000000"/>
        </w:rPr>
        <w:sectPr w:rsidR="003B4E26" w:rsidSect="003F3FAF">
          <w:pgSz w:w="11906" w:h="16838"/>
          <w:pgMar w:top="993" w:right="566" w:bottom="709" w:left="1418" w:header="708" w:footer="708" w:gutter="0"/>
          <w:cols w:space="708"/>
          <w:docGrid w:linePitch="360"/>
        </w:sectPr>
      </w:pPr>
      <w:r>
        <w:rPr>
          <w:color w:val="000000"/>
        </w:rPr>
        <w:t xml:space="preserve">                                                                                                                                         </w:t>
      </w:r>
    </w:p>
    <w:p w:rsidR="003B4E26" w:rsidRPr="00593DAC" w:rsidRDefault="003B4E26" w:rsidP="003B4E26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Приложение №6</w:t>
      </w:r>
    </w:p>
    <w:p w:rsidR="003B4E26" w:rsidRPr="00F32988" w:rsidRDefault="003B4E26" w:rsidP="003B4E26">
      <w:pPr>
        <w:ind w:firstLine="4111"/>
        <w:jc w:val="right"/>
        <w:rPr>
          <w:color w:val="000000"/>
        </w:rPr>
      </w:pPr>
      <w:r w:rsidRPr="00F32988">
        <w:rPr>
          <w:color w:val="000000"/>
        </w:rPr>
        <w:t>к Договору об оказании услуг</w:t>
      </w:r>
      <w:r>
        <w:rPr>
          <w:color w:val="000000"/>
        </w:rPr>
        <w:t xml:space="preserve"> по защите ОТИ от АНВ</w:t>
      </w:r>
    </w:p>
    <w:p w:rsidR="003B4E26" w:rsidRDefault="003B4E26" w:rsidP="003B4E26">
      <w:pPr>
        <w:jc w:val="right"/>
        <w:rPr>
          <w:color w:val="000000"/>
        </w:rPr>
      </w:pPr>
      <w:r w:rsidRPr="00593DAC">
        <w:rPr>
          <w:color w:val="000000"/>
        </w:rPr>
        <w:t>№ _______________ от _____________</w:t>
      </w:r>
    </w:p>
    <w:p w:rsidR="00867F45" w:rsidRDefault="00867F45" w:rsidP="003B4E26">
      <w:pPr>
        <w:jc w:val="both"/>
        <w:rPr>
          <w:color w:val="000000"/>
        </w:rPr>
      </w:pPr>
    </w:p>
    <w:p w:rsidR="00FC7E0B" w:rsidRDefault="00FC7E0B" w:rsidP="00FC7E0B">
      <w:pPr>
        <w:tabs>
          <w:tab w:val="left" w:pos="9923"/>
        </w:tabs>
        <w:rPr>
          <w:rFonts w:eastAsia="Calibri"/>
          <w:b/>
          <w:bCs/>
          <w:color w:val="000000"/>
          <w:sz w:val="20"/>
          <w:szCs w:val="20"/>
        </w:rPr>
      </w:pPr>
    </w:p>
    <w:p w:rsidR="00FC7E0B" w:rsidRDefault="00FC7E0B" w:rsidP="00FC7E0B">
      <w:pPr>
        <w:tabs>
          <w:tab w:val="left" w:pos="9923"/>
        </w:tabs>
        <w:rPr>
          <w:rFonts w:eastAsia="Calibri"/>
          <w:b/>
          <w:bCs/>
          <w:color w:val="000000"/>
          <w:sz w:val="20"/>
          <w:szCs w:val="20"/>
        </w:rPr>
      </w:pPr>
    </w:p>
    <w:p w:rsidR="00FC7E0B" w:rsidRPr="002F4C35" w:rsidRDefault="00FC7E0B" w:rsidP="00FC7E0B">
      <w:pPr>
        <w:tabs>
          <w:tab w:val="left" w:pos="9923"/>
        </w:tabs>
        <w:rPr>
          <w:rFonts w:eastAsia="Calibri"/>
          <w:b/>
          <w:bCs/>
          <w:color w:val="000000"/>
          <w:sz w:val="20"/>
          <w:szCs w:val="20"/>
        </w:rPr>
      </w:pPr>
      <w:r w:rsidRPr="002F4C35">
        <w:rPr>
          <w:rFonts w:eastAsia="Calibri"/>
          <w:b/>
          <w:bCs/>
          <w:color w:val="000000"/>
          <w:sz w:val="20"/>
          <w:szCs w:val="20"/>
        </w:rPr>
        <w:t xml:space="preserve">УТВЕРЖДАЮ: </w:t>
      </w:r>
      <w:r w:rsidRPr="002F4C35">
        <w:rPr>
          <w:rFonts w:eastAsia="Calibri"/>
          <w:b/>
          <w:bCs/>
          <w:color w:val="000000"/>
          <w:sz w:val="20"/>
          <w:szCs w:val="20"/>
        </w:rPr>
        <w:tab/>
        <w:t>УТВЕРЖДАЮ:</w:t>
      </w:r>
    </w:p>
    <w:p w:rsidR="00FC7E0B" w:rsidRPr="002F4C35" w:rsidRDefault="00FC7E0B" w:rsidP="00FC7E0B">
      <w:pPr>
        <w:tabs>
          <w:tab w:val="left" w:pos="9923"/>
        </w:tabs>
        <w:rPr>
          <w:rFonts w:eastAsia="Calibri"/>
          <w:color w:val="000000"/>
          <w:sz w:val="20"/>
          <w:szCs w:val="20"/>
          <w:u w:val="single"/>
        </w:rPr>
      </w:pPr>
      <w:r w:rsidRPr="002F4C35">
        <w:rPr>
          <w:rFonts w:eastAsia="Calibri"/>
          <w:color w:val="000000"/>
          <w:sz w:val="20"/>
          <w:szCs w:val="20"/>
        </w:rPr>
        <w:tab/>
      </w:r>
    </w:p>
    <w:p w:rsidR="00FC7E0B" w:rsidRPr="002F4C35" w:rsidRDefault="00FC7E0B" w:rsidP="00FC7E0B">
      <w:pPr>
        <w:tabs>
          <w:tab w:val="left" w:pos="11482"/>
        </w:tabs>
        <w:rPr>
          <w:rFonts w:eastAsia="Calibri"/>
          <w:color w:val="000000"/>
          <w:sz w:val="20"/>
          <w:szCs w:val="20"/>
        </w:rPr>
      </w:pPr>
    </w:p>
    <w:p w:rsidR="00FC7E0B" w:rsidRPr="002F4C35" w:rsidRDefault="00FC7E0B" w:rsidP="00FC7E0B">
      <w:pPr>
        <w:tabs>
          <w:tab w:val="left" w:pos="9923"/>
        </w:tabs>
        <w:rPr>
          <w:rFonts w:eastAsia="Calibri"/>
          <w:sz w:val="20"/>
          <w:szCs w:val="20"/>
        </w:rPr>
      </w:pPr>
      <w:r w:rsidRPr="002F4C35">
        <w:rPr>
          <w:rFonts w:eastAsia="Calibri"/>
          <w:color w:val="000000"/>
          <w:sz w:val="20"/>
          <w:szCs w:val="20"/>
        </w:rPr>
        <w:t>______________________________________</w:t>
      </w:r>
      <w:r w:rsidRPr="002F4C35">
        <w:rPr>
          <w:rFonts w:eastAsia="Calibri"/>
          <w:color w:val="000000"/>
          <w:sz w:val="20"/>
          <w:szCs w:val="20"/>
        </w:rPr>
        <w:tab/>
        <w:t>______________________________________</w:t>
      </w:r>
    </w:p>
    <w:p w:rsidR="00FC7E0B" w:rsidRPr="002F4C35" w:rsidRDefault="00FC7E0B" w:rsidP="00FC7E0B">
      <w:pPr>
        <w:tabs>
          <w:tab w:val="left" w:pos="1560"/>
          <w:tab w:val="left" w:pos="11057"/>
        </w:tabs>
        <w:rPr>
          <w:rFonts w:eastAsia="Calibri"/>
          <w:color w:val="000000"/>
          <w:sz w:val="20"/>
          <w:szCs w:val="20"/>
        </w:rPr>
      </w:pPr>
      <w:r w:rsidRPr="002F4C35">
        <w:rPr>
          <w:rFonts w:eastAsia="Calibri"/>
          <w:color w:val="000000"/>
          <w:sz w:val="20"/>
          <w:szCs w:val="20"/>
        </w:rPr>
        <w:tab/>
      </w:r>
      <w:r w:rsidRPr="002F4C35">
        <w:rPr>
          <w:rFonts w:eastAsia="Calibri"/>
          <w:color w:val="000000"/>
          <w:sz w:val="20"/>
          <w:szCs w:val="20"/>
          <w:vertAlign w:val="superscript"/>
        </w:rPr>
        <w:t>М.П, подпись</w:t>
      </w:r>
      <w:r w:rsidRPr="002F4C35">
        <w:rPr>
          <w:rFonts w:eastAsia="Calibri"/>
          <w:color w:val="000000"/>
          <w:sz w:val="20"/>
          <w:szCs w:val="20"/>
          <w:vertAlign w:val="superscript"/>
        </w:rPr>
        <w:tab/>
        <w:t>М.П, подпись</w:t>
      </w:r>
      <w:r w:rsidRPr="002F4C35">
        <w:rPr>
          <w:rFonts w:eastAsia="Calibri"/>
          <w:color w:val="000000"/>
          <w:sz w:val="20"/>
          <w:szCs w:val="20"/>
        </w:rPr>
        <w:tab/>
        <w:t xml:space="preserve"> </w:t>
      </w:r>
    </w:p>
    <w:p w:rsidR="00FC7E0B" w:rsidRPr="002F4C35" w:rsidRDefault="00FC7E0B" w:rsidP="00FC7E0B">
      <w:pPr>
        <w:tabs>
          <w:tab w:val="left" w:pos="1560"/>
          <w:tab w:val="left" w:pos="9923"/>
        </w:tabs>
        <w:rPr>
          <w:rFonts w:eastAsia="Calibri"/>
          <w:color w:val="000000"/>
          <w:sz w:val="20"/>
          <w:szCs w:val="20"/>
        </w:rPr>
      </w:pPr>
      <w:r w:rsidRPr="002F4C35">
        <w:rPr>
          <w:rFonts w:eastAsia="Calibri"/>
          <w:color w:val="000000"/>
          <w:sz w:val="20"/>
          <w:szCs w:val="20"/>
        </w:rPr>
        <w:t>Ге</w:t>
      </w:r>
      <w:r>
        <w:rPr>
          <w:rFonts w:eastAsia="Calibri"/>
          <w:color w:val="000000"/>
          <w:sz w:val="20"/>
          <w:szCs w:val="20"/>
        </w:rPr>
        <w:t>неральный директор</w:t>
      </w:r>
      <w:r>
        <w:rPr>
          <w:rFonts w:eastAsia="Calibri"/>
          <w:color w:val="000000"/>
          <w:sz w:val="20"/>
          <w:szCs w:val="20"/>
        </w:rPr>
        <w:tab/>
        <w:t>Д</w:t>
      </w:r>
      <w:r w:rsidRPr="002F4C35">
        <w:rPr>
          <w:rFonts w:eastAsia="Calibri"/>
          <w:color w:val="000000"/>
          <w:sz w:val="20"/>
          <w:szCs w:val="20"/>
        </w:rPr>
        <w:t>иректор</w:t>
      </w:r>
    </w:p>
    <w:p w:rsidR="00FC7E0B" w:rsidRPr="002F4C35" w:rsidRDefault="00FC7E0B" w:rsidP="00FC7E0B">
      <w:pPr>
        <w:tabs>
          <w:tab w:val="left" w:pos="9923"/>
          <w:tab w:val="left" w:pos="11907"/>
        </w:tabs>
        <w:rPr>
          <w:rFonts w:eastAsia="Calibri"/>
          <w:color w:val="000000"/>
          <w:sz w:val="20"/>
          <w:szCs w:val="20"/>
        </w:rPr>
      </w:pPr>
      <w:r>
        <w:rPr>
          <w:rFonts w:eastAsia="Calibri"/>
          <w:color w:val="000000"/>
          <w:sz w:val="20"/>
          <w:szCs w:val="20"/>
        </w:rPr>
        <w:tab/>
      </w:r>
    </w:p>
    <w:p w:rsidR="00FC7E0B" w:rsidRPr="002F4C35" w:rsidRDefault="00FC7E0B" w:rsidP="00FC7E0B">
      <w:pPr>
        <w:tabs>
          <w:tab w:val="left" w:pos="11482"/>
          <w:tab w:val="left" w:pos="11907"/>
        </w:tabs>
        <w:rPr>
          <w:color w:val="000000"/>
          <w:sz w:val="20"/>
          <w:szCs w:val="20"/>
        </w:rPr>
      </w:pPr>
      <w:r w:rsidRPr="002F4C35">
        <w:rPr>
          <w:color w:val="000000"/>
          <w:sz w:val="20"/>
          <w:szCs w:val="20"/>
        </w:rPr>
        <w:tab/>
      </w:r>
    </w:p>
    <w:p w:rsidR="00FC7E0B" w:rsidRPr="002F4C35" w:rsidRDefault="00FC7E0B" w:rsidP="00FC7E0B">
      <w:pPr>
        <w:tabs>
          <w:tab w:val="left" w:pos="11482"/>
          <w:tab w:val="left" w:pos="11907"/>
        </w:tabs>
        <w:rPr>
          <w:color w:val="000000"/>
          <w:sz w:val="20"/>
          <w:szCs w:val="20"/>
        </w:rPr>
      </w:pPr>
      <w:r w:rsidRPr="002F4C35">
        <w:rPr>
          <w:color w:val="000000"/>
          <w:sz w:val="20"/>
          <w:szCs w:val="20"/>
        </w:rPr>
        <w:tab/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607"/>
        <w:gridCol w:w="3543"/>
        <w:gridCol w:w="4315"/>
        <w:gridCol w:w="3765"/>
      </w:tblGrid>
      <w:tr w:rsidR="00FC7E0B" w:rsidRPr="002F4C35" w:rsidTr="00553EF6">
        <w:trPr>
          <w:trHeight w:val="276"/>
        </w:trPr>
        <w:tc>
          <w:tcPr>
            <w:tcW w:w="14884" w:type="dxa"/>
            <w:gridSpan w:val="5"/>
            <w:vMerge w:val="restart"/>
            <w:shd w:val="clear" w:color="auto" w:fill="auto"/>
            <w:vAlign w:val="center"/>
            <w:hideMark/>
          </w:tcPr>
          <w:p w:rsidR="00FC7E0B" w:rsidRPr="002F4C35" w:rsidRDefault="00FC7E0B" w:rsidP="00553E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4C35">
              <w:rPr>
                <w:b/>
                <w:bCs/>
                <w:color w:val="000000"/>
                <w:sz w:val="20"/>
                <w:szCs w:val="20"/>
              </w:rPr>
              <w:t>Информация о цепочке собственников</w:t>
            </w:r>
          </w:p>
          <w:p w:rsidR="00FC7E0B" w:rsidRPr="002F4C35" w:rsidRDefault="00FC7E0B" w:rsidP="00553E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4C35">
              <w:rPr>
                <w:b/>
                <w:bCs/>
                <w:color w:val="000000"/>
                <w:sz w:val="20"/>
                <w:szCs w:val="20"/>
              </w:rPr>
              <w:t>включая бенефициаров (в том числе, конечных)</w:t>
            </w:r>
          </w:p>
          <w:p w:rsidR="00FC7E0B" w:rsidRPr="002F4C35" w:rsidRDefault="00FC7E0B" w:rsidP="00553E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4C35">
              <w:rPr>
                <w:b/>
                <w:bCs/>
                <w:color w:val="000000"/>
                <w:sz w:val="20"/>
                <w:szCs w:val="20"/>
              </w:rPr>
              <w:t xml:space="preserve"> по состоянию на «___» ________ 20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F4C35">
              <w:rPr>
                <w:b/>
                <w:bCs/>
                <w:color w:val="000000"/>
                <w:sz w:val="20"/>
                <w:szCs w:val="20"/>
              </w:rPr>
              <w:t xml:space="preserve">   г.</w:t>
            </w:r>
          </w:p>
          <w:p w:rsidR="00FC7E0B" w:rsidRPr="002F4C35" w:rsidRDefault="00FC7E0B" w:rsidP="00553E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7E0B" w:rsidRPr="002F4C35" w:rsidTr="00553EF6">
        <w:trPr>
          <w:trHeight w:val="818"/>
        </w:trPr>
        <w:tc>
          <w:tcPr>
            <w:tcW w:w="14884" w:type="dxa"/>
            <w:gridSpan w:val="5"/>
            <w:vMerge/>
            <w:shd w:val="clear" w:color="auto" w:fill="auto"/>
            <w:vAlign w:val="bottom"/>
            <w:hideMark/>
          </w:tcPr>
          <w:p w:rsidR="00FC7E0B" w:rsidRPr="002F4C35" w:rsidRDefault="00FC7E0B" w:rsidP="00553E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7E0B" w:rsidRPr="002F4C35" w:rsidTr="00553EF6">
        <w:trPr>
          <w:trHeight w:val="1228"/>
        </w:trPr>
        <w:tc>
          <w:tcPr>
            <w:tcW w:w="654" w:type="dxa"/>
            <w:shd w:val="clear" w:color="auto" w:fill="auto"/>
            <w:hideMark/>
          </w:tcPr>
          <w:p w:rsidR="00FC7E0B" w:rsidRPr="002F4C35" w:rsidRDefault="00FC7E0B" w:rsidP="00553EF6">
            <w:pPr>
              <w:jc w:val="center"/>
              <w:rPr>
                <w:sz w:val="20"/>
                <w:szCs w:val="20"/>
              </w:rPr>
            </w:pPr>
            <w:r w:rsidRPr="002F4C35">
              <w:rPr>
                <w:sz w:val="20"/>
                <w:szCs w:val="20"/>
              </w:rPr>
              <w:t>№ п/п</w:t>
            </w:r>
          </w:p>
        </w:tc>
        <w:tc>
          <w:tcPr>
            <w:tcW w:w="2607" w:type="dxa"/>
            <w:shd w:val="clear" w:color="auto" w:fill="auto"/>
            <w:hideMark/>
          </w:tcPr>
          <w:p w:rsidR="00FC7E0B" w:rsidRPr="002F4C35" w:rsidRDefault="00FC7E0B" w:rsidP="00553EF6">
            <w:pPr>
              <w:jc w:val="center"/>
              <w:rPr>
                <w:sz w:val="20"/>
                <w:szCs w:val="20"/>
              </w:rPr>
            </w:pPr>
            <w:r w:rsidRPr="002F4C35">
              <w:rPr>
                <w:sz w:val="20"/>
                <w:szCs w:val="20"/>
              </w:rPr>
              <w:t>Наименование контрагента</w:t>
            </w:r>
          </w:p>
          <w:p w:rsidR="00FC7E0B" w:rsidRPr="002F4C35" w:rsidRDefault="00FC7E0B" w:rsidP="00553EF6">
            <w:pPr>
              <w:jc w:val="center"/>
              <w:rPr>
                <w:sz w:val="20"/>
                <w:szCs w:val="20"/>
              </w:rPr>
            </w:pPr>
            <w:r w:rsidRPr="002F4C35">
              <w:rPr>
                <w:sz w:val="20"/>
                <w:szCs w:val="20"/>
              </w:rPr>
              <w:t>(ОГРН, ИНН и вид деятельности)</w:t>
            </w:r>
          </w:p>
        </w:tc>
        <w:tc>
          <w:tcPr>
            <w:tcW w:w="3543" w:type="dxa"/>
            <w:shd w:val="clear" w:color="auto" w:fill="auto"/>
            <w:hideMark/>
          </w:tcPr>
          <w:p w:rsidR="00FC7E0B" w:rsidRPr="002F4C35" w:rsidRDefault="00FC7E0B" w:rsidP="00553EF6">
            <w:pPr>
              <w:jc w:val="center"/>
              <w:rPr>
                <w:sz w:val="20"/>
                <w:szCs w:val="20"/>
              </w:rPr>
            </w:pPr>
            <w:r w:rsidRPr="002F4C35">
              <w:rPr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315" w:type="dxa"/>
            <w:shd w:val="clear" w:color="auto" w:fill="auto"/>
            <w:hideMark/>
          </w:tcPr>
          <w:p w:rsidR="00FC7E0B" w:rsidRPr="002F4C35" w:rsidRDefault="00FC7E0B" w:rsidP="00553EF6">
            <w:pPr>
              <w:jc w:val="center"/>
              <w:rPr>
                <w:sz w:val="20"/>
                <w:szCs w:val="20"/>
              </w:rPr>
            </w:pPr>
            <w:r w:rsidRPr="002F4C35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FC7E0B" w:rsidRPr="002F4C35" w:rsidRDefault="00FC7E0B" w:rsidP="00553EF6">
            <w:pPr>
              <w:jc w:val="center"/>
              <w:rPr>
                <w:sz w:val="20"/>
                <w:szCs w:val="20"/>
              </w:rPr>
            </w:pPr>
            <w:r w:rsidRPr="002F4C35">
              <w:rPr>
                <w:sz w:val="20"/>
                <w:szCs w:val="20"/>
              </w:rPr>
              <w:t>(ФИО, паспортные данные, ИНН, ОГРН)</w:t>
            </w:r>
          </w:p>
        </w:tc>
        <w:tc>
          <w:tcPr>
            <w:tcW w:w="3765" w:type="dxa"/>
            <w:shd w:val="clear" w:color="auto" w:fill="auto"/>
            <w:hideMark/>
          </w:tcPr>
          <w:p w:rsidR="00FC7E0B" w:rsidRPr="002F4C35" w:rsidRDefault="00FC7E0B" w:rsidP="00553EF6">
            <w:pPr>
              <w:jc w:val="center"/>
              <w:rPr>
                <w:sz w:val="20"/>
                <w:szCs w:val="20"/>
              </w:rPr>
            </w:pPr>
            <w:r w:rsidRPr="002F4C35">
              <w:rPr>
                <w:sz w:val="20"/>
                <w:szCs w:val="20"/>
              </w:rPr>
              <w:t>Подтверждающие документы</w:t>
            </w:r>
          </w:p>
          <w:p w:rsidR="00FC7E0B" w:rsidRPr="002F4C35" w:rsidRDefault="00FC7E0B" w:rsidP="00553EF6">
            <w:pPr>
              <w:jc w:val="center"/>
              <w:rPr>
                <w:sz w:val="20"/>
                <w:szCs w:val="20"/>
              </w:rPr>
            </w:pPr>
            <w:r w:rsidRPr="002F4C35">
              <w:rPr>
                <w:sz w:val="20"/>
                <w:szCs w:val="20"/>
              </w:rPr>
              <w:t>(наименование, реквизиты)</w:t>
            </w:r>
          </w:p>
        </w:tc>
      </w:tr>
      <w:tr w:rsidR="00FC7E0B" w:rsidRPr="002F4C35" w:rsidTr="00553EF6">
        <w:trPr>
          <w:trHeight w:val="272"/>
        </w:trPr>
        <w:tc>
          <w:tcPr>
            <w:tcW w:w="654" w:type="dxa"/>
            <w:shd w:val="clear" w:color="auto" w:fill="auto"/>
            <w:vAlign w:val="bottom"/>
            <w:hideMark/>
          </w:tcPr>
          <w:p w:rsidR="00FC7E0B" w:rsidRPr="002F4C35" w:rsidRDefault="00FC7E0B" w:rsidP="00553EF6">
            <w:pPr>
              <w:jc w:val="center"/>
              <w:rPr>
                <w:color w:val="000000"/>
                <w:sz w:val="20"/>
                <w:szCs w:val="20"/>
              </w:rPr>
            </w:pPr>
            <w:r w:rsidRPr="002F4C3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7" w:type="dxa"/>
            <w:shd w:val="clear" w:color="auto" w:fill="auto"/>
            <w:vAlign w:val="bottom"/>
            <w:hideMark/>
          </w:tcPr>
          <w:p w:rsidR="00FC7E0B" w:rsidRPr="002F4C35" w:rsidRDefault="00FC7E0B" w:rsidP="00553EF6">
            <w:pPr>
              <w:jc w:val="center"/>
              <w:rPr>
                <w:color w:val="000000"/>
                <w:sz w:val="20"/>
                <w:szCs w:val="20"/>
              </w:rPr>
            </w:pPr>
            <w:r w:rsidRPr="002F4C3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FC7E0B" w:rsidRPr="002F4C35" w:rsidRDefault="00FC7E0B" w:rsidP="00553EF6">
            <w:pPr>
              <w:jc w:val="center"/>
              <w:rPr>
                <w:color w:val="000000"/>
                <w:sz w:val="20"/>
                <w:szCs w:val="20"/>
              </w:rPr>
            </w:pPr>
            <w:r w:rsidRPr="002F4C3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15" w:type="dxa"/>
            <w:shd w:val="clear" w:color="auto" w:fill="auto"/>
            <w:vAlign w:val="bottom"/>
            <w:hideMark/>
          </w:tcPr>
          <w:p w:rsidR="00FC7E0B" w:rsidRPr="002F4C35" w:rsidRDefault="00FC7E0B" w:rsidP="00553EF6">
            <w:pPr>
              <w:jc w:val="center"/>
              <w:rPr>
                <w:color w:val="000000"/>
                <w:sz w:val="20"/>
                <w:szCs w:val="20"/>
              </w:rPr>
            </w:pPr>
            <w:r w:rsidRPr="002F4C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765" w:type="dxa"/>
            <w:shd w:val="clear" w:color="auto" w:fill="auto"/>
            <w:vAlign w:val="bottom"/>
            <w:hideMark/>
          </w:tcPr>
          <w:p w:rsidR="00FC7E0B" w:rsidRPr="002F4C35" w:rsidRDefault="00FC7E0B" w:rsidP="00553EF6">
            <w:pPr>
              <w:jc w:val="center"/>
              <w:rPr>
                <w:color w:val="000000"/>
                <w:sz w:val="20"/>
                <w:szCs w:val="20"/>
              </w:rPr>
            </w:pPr>
            <w:r w:rsidRPr="002F4C35">
              <w:rPr>
                <w:color w:val="000000"/>
                <w:sz w:val="20"/>
                <w:szCs w:val="20"/>
              </w:rPr>
              <w:t>5</w:t>
            </w:r>
          </w:p>
        </w:tc>
      </w:tr>
    </w:tbl>
    <w:p w:rsidR="00FC7E0B" w:rsidRPr="002F4C35" w:rsidRDefault="00FC7E0B" w:rsidP="00FC7E0B">
      <w:pPr>
        <w:rPr>
          <w:color w:val="000000"/>
          <w:sz w:val="20"/>
          <w:szCs w:val="20"/>
        </w:rPr>
      </w:pPr>
    </w:p>
    <w:p w:rsidR="00FC7E0B" w:rsidRPr="002F4C35" w:rsidRDefault="00FC7E0B" w:rsidP="00FC7E0B">
      <w:pPr>
        <w:rPr>
          <w:color w:val="000000"/>
          <w:sz w:val="20"/>
          <w:szCs w:val="20"/>
        </w:rPr>
      </w:pPr>
      <w:r w:rsidRPr="002F4C35">
        <w:rPr>
          <w:color w:val="000000"/>
          <w:sz w:val="20"/>
          <w:szCs w:val="20"/>
        </w:rPr>
        <w:t>Достоверность и полноту настоящих сведений подтверждаю.</w:t>
      </w:r>
    </w:p>
    <w:p w:rsidR="00FC7E0B" w:rsidRPr="002F4C35" w:rsidRDefault="00FC7E0B" w:rsidP="00FC7E0B">
      <w:pPr>
        <w:rPr>
          <w:color w:val="000000"/>
          <w:sz w:val="20"/>
          <w:szCs w:val="20"/>
        </w:rPr>
      </w:pPr>
    </w:p>
    <w:p w:rsidR="00FC7E0B" w:rsidRPr="002F4C35" w:rsidRDefault="00FC7E0B" w:rsidP="00FC7E0B">
      <w:pPr>
        <w:rPr>
          <w:color w:val="000000"/>
          <w:sz w:val="20"/>
          <w:szCs w:val="20"/>
        </w:rPr>
      </w:pPr>
      <w:r w:rsidRPr="002F4C35">
        <w:rPr>
          <w:color w:val="000000"/>
          <w:sz w:val="20"/>
          <w:szCs w:val="20"/>
        </w:rPr>
        <w:t xml:space="preserve">«___» ________20___ г. </w:t>
      </w:r>
    </w:p>
    <w:p w:rsidR="00FC7E0B" w:rsidRPr="002F4C35" w:rsidRDefault="00FC7E0B" w:rsidP="00FC7E0B">
      <w:pPr>
        <w:rPr>
          <w:color w:val="000000"/>
          <w:sz w:val="20"/>
          <w:szCs w:val="20"/>
        </w:rPr>
      </w:pPr>
    </w:p>
    <w:p w:rsidR="00FC7E0B" w:rsidRPr="002F4C35" w:rsidRDefault="00FC7E0B" w:rsidP="00FC7E0B">
      <w:pPr>
        <w:rPr>
          <w:sz w:val="20"/>
          <w:szCs w:val="20"/>
        </w:rPr>
      </w:pPr>
      <w:r w:rsidRPr="002F4C35">
        <w:rPr>
          <w:sz w:val="20"/>
          <w:szCs w:val="20"/>
        </w:rPr>
        <w:t xml:space="preserve">Генеральный директор  </w:t>
      </w:r>
    </w:p>
    <w:p w:rsidR="00FC7E0B" w:rsidRPr="002F4C35" w:rsidRDefault="00FC7E0B" w:rsidP="00FC7E0B">
      <w:pPr>
        <w:rPr>
          <w:sz w:val="20"/>
          <w:szCs w:val="20"/>
        </w:rPr>
      </w:pPr>
    </w:p>
    <w:p w:rsidR="00FC7E0B" w:rsidRPr="00B42E51" w:rsidRDefault="00FC7E0B" w:rsidP="00FC7E0B">
      <w:pPr>
        <w:widowControl w:val="0"/>
      </w:pPr>
      <w:r w:rsidRPr="002F4C35">
        <w:rPr>
          <w:sz w:val="20"/>
          <w:szCs w:val="20"/>
        </w:rPr>
        <w:t>____</w:t>
      </w:r>
      <w:r>
        <w:rPr>
          <w:sz w:val="20"/>
          <w:szCs w:val="20"/>
        </w:rPr>
        <w:t>______________/                                       /</w:t>
      </w:r>
    </w:p>
    <w:p w:rsidR="00FC7E0B" w:rsidRDefault="00FC7E0B" w:rsidP="003B4E26">
      <w:pPr>
        <w:jc w:val="both"/>
        <w:rPr>
          <w:color w:val="000000"/>
        </w:rPr>
      </w:pPr>
    </w:p>
    <w:sectPr w:rsidR="00FC7E0B" w:rsidSect="003B4E26">
      <w:pgSz w:w="16838" w:h="11906" w:orient="landscape"/>
      <w:pgMar w:top="566" w:right="709" w:bottom="141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854" w:rsidRDefault="00D10854" w:rsidP="00ED7159">
      <w:r>
        <w:separator/>
      </w:r>
    </w:p>
  </w:endnote>
  <w:endnote w:type="continuationSeparator" w:id="0">
    <w:p w:rsidR="00D10854" w:rsidRDefault="00D10854" w:rsidP="00ED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854" w:rsidRDefault="00D10854" w:rsidP="00ED7159">
      <w:r>
        <w:separator/>
      </w:r>
    </w:p>
  </w:footnote>
  <w:footnote w:type="continuationSeparator" w:id="0">
    <w:p w:rsidR="00D10854" w:rsidRDefault="00D10854" w:rsidP="00ED7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9C060332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D064D27"/>
    <w:multiLevelType w:val="singleLevel"/>
    <w:tmpl w:val="5280568A"/>
    <w:lvl w:ilvl="0">
      <w:start w:val="1"/>
      <w:numFmt w:val="decimal"/>
      <w:lvlText w:val="7.%1."/>
      <w:legacy w:legacy="1" w:legacySpace="0" w:legacyIndent="54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317CB8"/>
    <w:multiLevelType w:val="multilevel"/>
    <w:tmpl w:val="C5921E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2AA24CE"/>
    <w:multiLevelType w:val="hybridMultilevel"/>
    <w:tmpl w:val="F268023C"/>
    <w:lvl w:ilvl="0" w:tplc="279AA204">
      <w:start w:val="1"/>
      <w:numFmt w:val="decimal"/>
      <w:lvlText w:val="1.%1."/>
      <w:lvlJc w:val="left"/>
      <w:pPr>
        <w:ind w:left="1440" w:hanging="360"/>
      </w:pPr>
      <w:rPr>
        <w:rFonts w:hint="default"/>
        <w:b w:val="0"/>
        <w:i w:val="0"/>
        <w:sz w:val="28"/>
      </w:rPr>
    </w:lvl>
    <w:lvl w:ilvl="1" w:tplc="E2464144">
      <w:start w:val="1"/>
      <w:numFmt w:val="decimal"/>
      <w:suff w:val="space"/>
      <w:lvlText w:val="1.%2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2" w:tplc="9D60D542">
      <w:start w:val="7"/>
      <w:numFmt w:val="decimal"/>
      <w:suff w:val="space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98A05B1"/>
    <w:multiLevelType w:val="hybridMultilevel"/>
    <w:tmpl w:val="661A79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AD321A"/>
    <w:multiLevelType w:val="multilevel"/>
    <w:tmpl w:val="92BA5C6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1800"/>
      </w:pPr>
      <w:rPr>
        <w:rFonts w:hint="default"/>
      </w:rPr>
    </w:lvl>
  </w:abstractNum>
  <w:abstractNum w:abstractNumId="9" w15:restartNumberingAfterBreak="0">
    <w:nsid w:val="28592067"/>
    <w:multiLevelType w:val="hybridMultilevel"/>
    <w:tmpl w:val="ABE054F0"/>
    <w:lvl w:ilvl="0" w:tplc="04190001">
      <w:start w:val="1"/>
      <w:numFmt w:val="bullet"/>
      <w:lvlText w:val=""/>
      <w:lvlJc w:val="left"/>
      <w:pPr>
        <w:ind w:left="1416" w:hanging="99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C600E99"/>
    <w:multiLevelType w:val="multilevel"/>
    <w:tmpl w:val="E0AA9E76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858" w:hanging="432"/>
      </w:pPr>
      <w:rPr>
        <w:b w:val="0"/>
        <w:color w:val="000000" w:themeColor="text1"/>
      </w:rPr>
    </w:lvl>
    <w:lvl w:ilvl="2">
      <w:start w:val="1"/>
      <w:numFmt w:val="decimal"/>
      <w:pStyle w:val="30"/>
      <w:lvlText w:val="%1.%2.%3."/>
      <w:lvlJc w:val="left"/>
      <w:pPr>
        <w:ind w:left="1355" w:hanging="504"/>
      </w:p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B6D1539"/>
    <w:multiLevelType w:val="multilevel"/>
    <w:tmpl w:val="E8BCF8B2"/>
    <w:lvl w:ilvl="0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6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3F665B0C"/>
    <w:multiLevelType w:val="hybridMultilevel"/>
    <w:tmpl w:val="C23887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F821956"/>
    <w:multiLevelType w:val="multilevel"/>
    <w:tmpl w:val="7F74112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abstractNum w:abstractNumId="14" w15:restartNumberingAfterBreak="0">
    <w:nsid w:val="41953CDD"/>
    <w:multiLevelType w:val="singleLevel"/>
    <w:tmpl w:val="6A747A68"/>
    <w:lvl w:ilvl="0">
      <w:start w:val="1"/>
      <w:numFmt w:val="decimal"/>
      <w:lvlText w:val="9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99479D6"/>
    <w:multiLevelType w:val="multilevel"/>
    <w:tmpl w:val="5FACB7B4"/>
    <w:lvl w:ilvl="0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A130A38"/>
    <w:multiLevelType w:val="multilevel"/>
    <w:tmpl w:val="AD7AB9A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55" w:hanging="43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000000"/>
        <w:sz w:val="24"/>
      </w:rPr>
    </w:lvl>
  </w:abstractNum>
  <w:abstractNum w:abstractNumId="17" w15:restartNumberingAfterBreak="0">
    <w:nsid w:val="4FF94853"/>
    <w:multiLevelType w:val="multilevel"/>
    <w:tmpl w:val="D8BAD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18" w15:restartNumberingAfterBreak="0">
    <w:nsid w:val="50436E50"/>
    <w:multiLevelType w:val="multilevel"/>
    <w:tmpl w:val="A702A3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52EC65A8"/>
    <w:multiLevelType w:val="multilevel"/>
    <w:tmpl w:val="6A10673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B4F1FEA"/>
    <w:multiLevelType w:val="multilevel"/>
    <w:tmpl w:val="7DFEE0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5BB33391"/>
    <w:multiLevelType w:val="singleLevel"/>
    <w:tmpl w:val="F47262BE"/>
    <w:lvl w:ilvl="0">
      <w:start w:val="2"/>
      <w:numFmt w:val="decimal"/>
      <w:lvlText w:val="5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D071796"/>
    <w:multiLevelType w:val="singleLevel"/>
    <w:tmpl w:val="0F08EAE2"/>
    <w:lvl w:ilvl="0">
      <w:start w:val="1"/>
      <w:numFmt w:val="decimal"/>
      <w:lvlText w:val="3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D2C37AA"/>
    <w:multiLevelType w:val="hybridMultilevel"/>
    <w:tmpl w:val="641AD246"/>
    <w:lvl w:ilvl="0" w:tplc="464422C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60A139AC"/>
    <w:multiLevelType w:val="multilevel"/>
    <w:tmpl w:val="8E5A90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13384D"/>
    <w:multiLevelType w:val="hybridMultilevel"/>
    <w:tmpl w:val="0FD83648"/>
    <w:lvl w:ilvl="0" w:tplc="DA1607A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7656700"/>
    <w:multiLevelType w:val="multilevel"/>
    <w:tmpl w:val="A1E6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1757C6"/>
    <w:multiLevelType w:val="hybridMultilevel"/>
    <w:tmpl w:val="2DD48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62C5D"/>
    <w:multiLevelType w:val="multilevel"/>
    <w:tmpl w:val="FD7C3C8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abstractNum w:abstractNumId="29" w15:restartNumberingAfterBreak="0">
    <w:nsid w:val="76E168DB"/>
    <w:multiLevelType w:val="hybridMultilevel"/>
    <w:tmpl w:val="641AD246"/>
    <w:lvl w:ilvl="0" w:tplc="464422C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78EF3688"/>
    <w:multiLevelType w:val="multilevel"/>
    <w:tmpl w:val="2506B11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 w15:restartNumberingAfterBreak="0">
    <w:nsid w:val="79DD67EA"/>
    <w:multiLevelType w:val="multilevel"/>
    <w:tmpl w:val="EE70D0F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695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04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753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0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520" w:hanging="2160"/>
      </w:pPr>
      <w:rPr>
        <w:rFonts w:hint="default"/>
        <w:b/>
      </w:rPr>
    </w:lvl>
  </w:abstractNum>
  <w:abstractNum w:abstractNumId="32" w15:restartNumberingAfterBreak="0">
    <w:nsid w:val="7DEC26B9"/>
    <w:multiLevelType w:val="multilevel"/>
    <w:tmpl w:val="655600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E955E3C"/>
    <w:multiLevelType w:val="multilevel"/>
    <w:tmpl w:val="FD7C3C8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num w:numId="1">
    <w:abstractNumId w:val="24"/>
  </w:num>
  <w:num w:numId="2">
    <w:abstractNumId w:val="32"/>
  </w:num>
  <w:num w:numId="3">
    <w:abstractNumId w:val="18"/>
  </w:num>
  <w:num w:numId="4">
    <w:abstractNumId w:val="20"/>
  </w:num>
  <w:num w:numId="5">
    <w:abstractNumId w:val="3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6"/>
  </w:num>
  <w:num w:numId="12">
    <w:abstractNumId w:val="17"/>
  </w:num>
  <w:num w:numId="13">
    <w:abstractNumId w:val="13"/>
  </w:num>
  <w:num w:numId="14">
    <w:abstractNumId w:val="5"/>
  </w:num>
  <w:num w:numId="15">
    <w:abstractNumId w:val="11"/>
  </w:num>
  <w:num w:numId="16">
    <w:abstractNumId w:val="14"/>
  </w:num>
  <w:num w:numId="17">
    <w:abstractNumId w:val="33"/>
  </w:num>
  <w:num w:numId="18">
    <w:abstractNumId w:val="19"/>
  </w:num>
  <w:num w:numId="19">
    <w:abstractNumId w:val="28"/>
  </w:num>
  <w:num w:numId="20">
    <w:abstractNumId w:val="10"/>
  </w:num>
  <w:num w:numId="21">
    <w:abstractNumId w:val="22"/>
  </w:num>
  <w:num w:numId="22">
    <w:abstractNumId w:val="23"/>
  </w:num>
  <w:num w:numId="23">
    <w:abstractNumId w:val="29"/>
  </w:num>
  <w:num w:numId="24">
    <w:abstractNumId w:val="21"/>
  </w:num>
  <w:num w:numId="25">
    <w:abstractNumId w:val="4"/>
  </w:num>
  <w:num w:numId="26">
    <w:abstractNumId w:val="8"/>
  </w:num>
  <w:num w:numId="27">
    <w:abstractNumId w:val="10"/>
  </w:num>
  <w:num w:numId="28">
    <w:abstractNumId w:val="25"/>
  </w:num>
  <w:num w:numId="29">
    <w:abstractNumId w:val="12"/>
  </w:num>
  <w:num w:numId="30">
    <w:abstractNumId w:val="9"/>
  </w:num>
  <w:num w:numId="31">
    <w:abstractNumId w:val="7"/>
  </w:num>
  <w:num w:numId="32">
    <w:abstractNumId w:val="27"/>
  </w:num>
  <w:num w:numId="33">
    <w:abstractNumId w:val="16"/>
  </w:num>
  <w:num w:numId="34">
    <w:abstractNumId w:val="6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422"/>
    <w:rsid w:val="00010570"/>
    <w:rsid w:val="00021514"/>
    <w:rsid w:val="0002358F"/>
    <w:rsid w:val="00027C67"/>
    <w:rsid w:val="0004206F"/>
    <w:rsid w:val="00043884"/>
    <w:rsid w:val="00047F6F"/>
    <w:rsid w:val="0005355B"/>
    <w:rsid w:val="00072067"/>
    <w:rsid w:val="00073DFE"/>
    <w:rsid w:val="000806B4"/>
    <w:rsid w:val="000824C3"/>
    <w:rsid w:val="0008257E"/>
    <w:rsid w:val="00095A18"/>
    <w:rsid w:val="000A2CAF"/>
    <w:rsid w:val="000B7E5D"/>
    <w:rsid w:val="000C308B"/>
    <w:rsid w:val="000D13F8"/>
    <w:rsid w:val="000D4208"/>
    <w:rsid w:val="000E1697"/>
    <w:rsid w:val="000E7897"/>
    <w:rsid w:val="000F0A89"/>
    <w:rsid w:val="000F1BCF"/>
    <w:rsid w:val="000F3612"/>
    <w:rsid w:val="000F48AD"/>
    <w:rsid w:val="00102F9E"/>
    <w:rsid w:val="00120356"/>
    <w:rsid w:val="00121B9F"/>
    <w:rsid w:val="00123792"/>
    <w:rsid w:val="00131894"/>
    <w:rsid w:val="001323ED"/>
    <w:rsid w:val="0014499F"/>
    <w:rsid w:val="00153855"/>
    <w:rsid w:val="001571F1"/>
    <w:rsid w:val="0017049A"/>
    <w:rsid w:val="00180F48"/>
    <w:rsid w:val="001845A7"/>
    <w:rsid w:val="00191135"/>
    <w:rsid w:val="001A1C93"/>
    <w:rsid w:val="001C68FC"/>
    <w:rsid w:val="001D5D99"/>
    <w:rsid w:val="001E33CE"/>
    <w:rsid w:val="0020456B"/>
    <w:rsid w:val="0021165D"/>
    <w:rsid w:val="0021620E"/>
    <w:rsid w:val="002222F3"/>
    <w:rsid w:val="00236013"/>
    <w:rsid w:val="00256D9C"/>
    <w:rsid w:val="00263BB9"/>
    <w:rsid w:val="00274E7A"/>
    <w:rsid w:val="00274F45"/>
    <w:rsid w:val="00275D5E"/>
    <w:rsid w:val="002760A1"/>
    <w:rsid w:val="00281036"/>
    <w:rsid w:val="002846BC"/>
    <w:rsid w:val="002855BE"/>
    <w:rsid w:val="00286F0F"/>
    <w:rsid w:val="00291555"/>
    <w:rsid w:val="002937CA"/>
    <w:rsid w:val="002B13A4"/>
    <w:rsid w:val="002C0F7A"/>
    <w:rsid w:val="002C211C"/>
    <w:rsid w:val="002C3387"/>
    <w:rsid w:val="002F3037"/>
    <w:rsid w:val="00324714"/>
    <w:rsid w:val="00327646"/>
    <w:rsid w:val="00332490"/>
    <w:rsid w:val="00354CE9"/>
    <w:rsid w:val="003650A2"/>
    <w:rsid w:val="00376F2E"/>
    <w:rsid w:val="00380AB9"/>
    <w:rsid w:val="00384D69"/>
    <w:rsid w:val="003A5FA1"/>
    <w:rsid w:val="003B4E26"/>
    <w:rsid w:val="003D63F0"/>
    <w:rsid w:val="003F3763"/>
    <w:rsid w:val="003F3FAF"/>
    <w:rsid w:val="003F49A8"/>
    <w:rsid w:val="003F71C4"/>
    <w:rsid w:val="00410453"/>
    <w:rsid w:val="004121B1"/>
    <w:rsid w:val="00417977"/>
    <w:rsid w:val="00426629"/>
    <w:rsid w:val="00430F23"/>
    <w:rsid w:val="00431EAB"/>
    <w:rsid w:val="00435C1F"/>
    <w:rsid w:val="004375A6"/>
    <w:rsid w:val="00441AEC"/>
    <w:rsid w:val="004473B8"/>
    <w:rsid w:val="004563DD"/>
    <w:rsid w:val="00464056"/>
    <w:rsid w:val="0046677B"/>
    <w:rsid w:val="004701A3"/>
    <w:rsid w:val="004829BE"/>
    <w:rsid w:val="0048697A"/>
    <w:rsid w:val="00490170"/>
    <w:rsid w:val="00490FBB"/>
    <w:rsid w:val="0049110F"/>
    <w:rsid w:val="004952DA"/>
    <w:rsid w:val="004A7F36"/>
    <w:rsid w:val="004C1585"/>
    <w:rsid w:val="004C15DE"/>
    <w:rsid w:val="004C474B"/>
    <w:rsid w:val="004C49A3"/>
    <w:rsid w:val="004C61CC"/>
    <w:rsid w:val="004C6230"/>
    <w:rsid w:val="004E6317"/>
    <w:rsid w:val="004F2A73"/>
    <w:rsid w:val="004F6860"/>
    <w:rsid w:val="00501F0D"/>
    <w:rsid w:val="00512CE0"/>
    <w:rsid w:val="005213AA"/>
    <w:rsid w:val="00525CC4"/>
    <w:rsid w:val="00526A13"/>
    <w:rsid w:val="00531F02"/>
    <w:rsid w:val="00542B68"/>
    <w:rsid w:val="0055096C"/>
    <w:rsid w:val="00553EF6"/>
    <w:rsid w:val="00562FAA"/>
    <w:rsid w:val="005662AC"/>
    <w:rsid w:val="00571BD0"/>
    <w:rsid w:val="0057290E"/>
    <w:rsid w:val="0057451C"/>
    <w:rsid w:val="005802AC"/>
    <w:rsid w:val="00586DC7"/>
    <w:rsid w:val="0059082E"/>
    <w:rsid w:val="005B2793"/>
    <w:rsid w:val="005B44D7"/>
    <w:rsid w:val="005C4808"/>
    <w:rsid w:val="005D045D"/>
    <w:rsid w:val="005D5834"/>
    <w:rsid w:val="005E04BE"/>
    <w:rsid w:val="005E0CFE"/>
    <w:rsid w:val="005F54F6"/>
    <w:rsid w:val="00601619"/>
    <w:rsid w:val="0060487E"/>
    <w:rsid w:val="006120DA"/>
    <w:rsid w:val="006131F8"/>
    <w:rsid w:val="00616480"/>
    <w:rsid w:val="00623705"/>
    <w:rsid w:val="00637340"/>
    <w:rsid w:val="006466B2"/>
    <w:rsid w:val="006541CA"/>
    <w:rsid w:val="0065706E"/>
    <w:rsid w:val="006572E6"/>
    <w:rsid w:val="006713AA"/>
    <w:rsid w:val="00671A5F"/>
    <w:rsid w:val="00674B18"/>
    <w:rsid w:val="0068024B"/>
    <w:rsid w:val="00684E85"/>
    <w:rsid w:val="00685937"/>
    <w:rsid w:val="00690C3D"/>
    <w:rsid w:val="00697713"/>
    <w:rsid w:val="006A45E8"/>
    <w:rsid w:val="006B05C5"/>
    <w:rsid w:val="006C2166"/>
    <w:rsid w:val="006E0D41"/>
    <w:rsid w:val="006F2CCB"/>
    <w:rsid w:val="006F3273"/>
    <w:rsid w:val="00712798"/>
    <w:rsid w:val="00713FE7"/>
    <w:rsid w:val="00731833"/>
    <w:rsid w:val="00734F21"/>
    <w:rsid w:val="00745AE3"/>
    <w:rsid w:val="00747937"/>
    <w:rsid w:val="00766709"/>
    <w:rsid w:val="0078124A"/>
    <w:rsid w:val="00795698"/>
    <w:rsid w:val="007A0582"/>
    <w:rsid w:val="007B0C8B"/>
    <w:rsid w:val="007B1F04"/>
    <w:rsid w:val="007C25F8"/>
    <w:rsid w:val="007E5374"/>
    <w:rsid w:val="007E627F"/>
    <w:rsid w:val="007E66A8"/>
    <w:rsid w:val="007E7193"/>
    <w:rsid w:val="007F6CA1"/>
    <w:rsid w:val="007F78A6"/>
    <w:rsid w:val="00806426"/>
    <w:rsid w:val="00807B75"/>
    <w:rsid w:val="00824C75"/>
    <w:rsid w:val="00824D31"/>
    <w:rsid w:val="00840F32"/>
    <w:rsid w:val="00850A2A"/>
    <w:rsid w:val="00854E2B"/>
    <w:rsid w:val="00860E4B"/>
    <w:rsid w:val="00867F45"/>
    <w:rsid w:val="00870A9F"/>
    <w:rsid w:val="00870AC8"/>
    <w:rsid w:val="00875704"/>
    <w:rsid w:val="00876260"/>
    <w:rsid w:val="008776DF"/>
    <w:rsid w:val="00885FC8"/>
    <w:rsid w:val="00892358"/>
    <w:rsid w:val="008A6CE9"/>
    <w:rsid w:val="008B263F"/>
    <w:rsid w:val="008C4A96"/>
    <w:rsid w:val="008D655B"/>
    <w:rsid w:val="008E2E2B"/>
    <w:rsid w:val="008F1F5C"/>
    <w:rsid w:val="008F23E8"/>
    <w:rsid w:val="008F38E2"/>
    <w:rsid w:val="008F704C"/>
    <w:rsid w:val="009056CC"/>
    <w:rsid w:val="009144CC"/>
    <w:rsid w:val="00925CA6"/>
    <w:rsid w:val="00940E53"/>
    <w:rsid w:val="00945504"/>
    <w:rsid w:val="009511CF"/>
    <w:rsid w:val="0095661E"/>
    <w:rsid w:val="009643A4"/>
    <w:rsid w:val="00964B7F"/>
    <w:rsid w:val="00966222"/>
    <w:rsid w:val="00970704"/>
    <w:rsid w:val="0097102C"/>
    <w:rsid w:val="00974211"/>
    <w:rsid w:val="0098320A"/>
    <w:rsid w:val="00986149"/>
    <w:rsid w:val="00990ED5"/>
    <w:rsid w:val="00995550"/>
    <w:rsid w:val="009A58F9"/>
    <w:rsid w:val="009B1E4A"/>
    <w:rsid w:val="009B2201"/>
    <w:rsid w:val="009C1241"/>
    <w:rsid w:val="009C6DA4"/>
    <w:rsid w:val="009D439A"/>
    <w:rsid w:val="009D7CB2"/>
    <w:rsid w:val="009E75F4"/>
    <w:rsid w:val="009E7DE6"/>
    <w:rsid w:val="009F11CD"/>
    <w:rsid w:val="009F79F5"/>
    <w:rsid w:val="00A051AE"/>
    <w:rsid w:val="00A36518"/>
    <w:rsid w:val="00A40A2B"/>
    <w:rsid w:val="00A65B3D"/>
    <w:rsid w:val="00A65D99"/>
    <w:rsid w:val="00A7762F"/>
    <w:rsid w:val="00A80959"/>
    <w:rsid w:val="00A95F2A"/>
    <w:rsid w:val="00A9771C"/>
    <w:rsid w:val="00AA12CA"/>
    <w:rsid w:val="00AA244F"/>
    <w:rsid w:val="00AA30BF"/>
    <w:rsid w:val="00AA7FD6"/>
    <w:rsid w:val="00AC1F06"/>
    <w:rsid w:val="00AE4FEA"/>
    <w:rsid w:val="00AE647F"/>
    <w:rsid w:val="00AF2358"/>
    <w:rsid w:val="00B162AD"/>
    <w:rsid w:val="00B32A8B"/>
    <w:rsid w:val="00B35744"/>
    <w:rsid w:val="00B363A9"/>
    <w:rsid w:val="00B372E0"/>
    <w:rsid w:val="00B3789F"/>
    <w:rsid w:val="00B37FFD"/>
    <w:rsid w:val="00B43807"/>
    <w:rsid w:val="00B439EA"/>
    <w:rsid w:val="00B448A8"/>
    <w:rsid w:val="00B508B8"/>
    <w:rsid w:val="00B55757"/>
    <w:rsid w:val="00B56FDF"/>
    <w:rsid w:val="00B60A19"/>
    <w:rsid w:val="00B64F2D"/>
    <w:rsid w:val="00B66E0B"/>
    <w:rsid w:val="00B77F35"/>
    <w:rsid w:val="00B821BD"/>
    <w:rsid w:val="00B82AF8"/>
    <w:rsid w:val="00B900FA"/>
    <w:rsid w:val="00B90340"/>
    <w:rsid w:val="00B91782"/>
    <w:rsid w:val="00BA63CB"/>
    <w:rsid w:val="00BB475C"/>
    <w:rsid w:val="00BB4B39"/>
    <w:rsid w:val="00BC2F34"/>
    <w:rsid w:val="00BC76ED"/>
    <w:rsid w:val="00BD11BD"/>
    <w:rsid w:val="00BD69D2"/>
    <w:rsid w:val="00BE0E83"/>
    <w:rsid w:val="00BE1AA0"/>
    <w:rsid w:val="00BE4FF8"/>
    <w:rsid w:val="00BF1547"/>
    <w:rsid w:val="00BF320F"/>
    <w:rsid w:val="00BF4A1D"/>
    <w:rsid w:val="00C0607A"/>
    <w:rsid w:val="00C06910"/>
    <w:rsid w:val="00C236FB"/>
    <w:rsid w:val="00C413AB"/>
    <w:rsid w:val="00C518F1"/>
    <w:rsid w:val="00C62A0A"/>
    <w:rsid w:val="00C737FA"/>
    <w:rsid w:val="00C85FAF"/>
    <w:rsid w:val="00C9264A"/>
    <w:rsid w:val="00CA1F9F"/>
    <w:rsid w:val="00CA3551"/>
    <w:rsid w:val="00CA3F16"/>
    <w:rsid w:val="00CA793B"/>
    <w:rsid w:val="00CC5422"/>
    <w:rsid w:val="00CE3387"/>
    <w:rsid w:val="00CF164F"/>
    <w:rsid w:val="00CF79BA"/>
    <w:rsid w:val="00D10854"/>
    <w:rsid w:val="00D145CA"/>
    <w:rsid w:val="00D23DE4"/>
    <w:rsid w:val="00D23DF1"/>
    <w:rsid w:val="00D34F86"/>
    <w:rsid w:val="00D41C41"/>
    <w:rsid w:val="00D52E5A"/>
    <w:rsid w:val="00D60D22"/>
    <w:rsid w:val="00D818B4"/>
    <w:rsid w:val="00D969AC"/>
    <w:rsid w:val="00DA519C"/>
    <w:rsid w:val="00DB4478"/>
    <w:rsid w:val="00DB496C"/>
    <w:rsid w:val="00DC6002"/>
    <w:rsid w:val="00DC601B"/>
    <w:rsid w:val="00DC68DE"/>
    <w:rsid w:val="00DC6CA0"/>
    <w:rsid w:val="00DC74A2"/>
    <w:rsid w:val="00DF2EBA"/>
    <w:rsid w:val="00E03DA2"/>
    <w:rsid w:val="00E14527"/>
    <w:rsid w:val="00E21A90"/>
    <w:rsid w:val="00E2374A"/>
    <w:rsid w:val="00E251A8"/>
    <w:rsid w:val="00E265DE"/>
    <w:rsid w:val="00E26AA1"/>
    <w:rsid w:val="00E37AC6"/>
    <w:rsid w:val="00E41071"/>
    <w:rsid w:val="00E64CD4"/>
    <w:rsid w:val="00E70773"/>
    <w:rsid w:val="00E83D3C"/>
    <w:rsid w:val="00E87E6B"/>
    <w:rsid w:val="00E97736"/>
    <w:rsid w:val="00EA2DD0"/>
    <w:rsid w:val="00EA336E"/>
    <w:rsid w:val="00EA33EC"/>
    <w:rsid w:val="00EA3B1B"/>
    <w:rsid w:val="00ED37EE"/>
    <w:rsid w:val="00ED7159"/>
    <w:rsid w:val="00EE6C08"/>
    <w:rsid w:val="00EF40B2"/>
    <w:rsid w:val="00EF632C"/>
    <w:rsid w:val="00F1774A"/>
    <w:rsid w:val="00F322C1"/>
    <w:rsid w:val="00F3248F"/>
    <w:rsid w:val="00F36EFA"/>
    <w:rsid w:val="00F4530B"/>
    <w:rsid w:val="00F46C79"/>
    <w:rsid w:val="00F5409E"/>
    <w:rsid w:val="00F65220"/>
    <w:rsid w:val="00F76035"/>
    <w:rsid w:val="00F77413"/>
    <w:rsid w:val="00F77B1B"/>
    <w:rsid w:val="00F907D5"/>
    <w:rsid w:val="00F90CB4"/>
    <w:rsid w:val="00FA3CBC"/>
    <w:rsid w:val="00FB011A"/>
    <w:rsid w:val="00FC3D63"/>
    <w:rsid w:val="00FC5186"/>
    <w:rsid w:val="00FC53BB"/>
    <w:rsid w:val="00FC7E0B"/>
    <w:rsid w:val="00FD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2D02BB-CC48-478F-81C1-7FC6363D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10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74F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0"/>
    <w:next w:val="a0"/>
    <w:link w:val="22"/>
    <w:qFormat/>
    <w:rsid w:val="00410453"/>
    <w:pPr>
      <w:keepNext/>
      <w:tabs>
        <w:tab w:val="left" w:pos="3420"/>
      </w:tabs>
      <w:ind w:left="-180"/>
      <w:jc w:val="center"/>
      <w:outlineLvl w:val="1"/>
    </w:pPr>
    <w:rPr>
      <w:rFonts w:ascii="Arial" w:hAnsi="Arial" w:cs="Arial"/>
      <w:b/>
      <w:sz w:val="18"/>
      <w:szCs w:val="18"/>
    </w:rPr>
  </w:style>
  <w:style w:type="paragraph" w:styleId="31">
    <w:name w:val="heading 3"/>
    <w:basedOn w:val="a0"/>
    <w:next w:val="a0"/>
    <w:link w:val="32"/>
    <w:qFormat/>
    <w:rsid w:val="00410453"/>
    <w:pPr>
      <w:keepNext/>
      <w:tabs>
        <w:tab w:val="left" w:pos="3420"/>
      </w:tabs>
      <w:ind w:left="-180"/>
      <w:jc w:val="center"/>
      <w:outlineLvl w:val="2"/>
    </w:pPr>
    <w:rPr>
      <w:rFonts w:ascii="Arial" w:hAnsi="Arial" w:cs="Arial"/>
      <w:b/>
      <w:sz w:val="22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2">
    <w:name w:val="Заголовок 2 Знак"/>
    <w:basedOn w:val="a1"/>
    <w:link w:val="21"/>
    <w:rsid w:val="00410453"/>
    <w:rPr>
      <w:rFonts w:ascii="Arial" w:eastAsia="Times New Roman" w:hAnsi="Arial" w:cs="Arial"/>
      <w:b/>
      <w:sz w:val="18"/>
      <w:szCs w:val="18"/>
      <w:lang w:eastAsia="ru-RU"/>
    </w:rPr>
  </w:style>
  <w:style w:type="character" w:customStyle="1" w:styleId="32">
    <w:name w:val="Заголовок 3 Знак"/>
    <w:basedOn w:val="a1"/>
    <w:link w:val="31"/>
    <w:rsid w:val="00410453"/>
    <w:rPr>
      <w:rFonts w:ascii="Arial" w:eastAsia="Times New Roman" w:hAnsi="Arial" w:cs="Arial"/>
      <w:b/>
      <w:szCs w:val="18"/>
      <w:lang w:eastAsia="ru-RU"/>
    </w:rPr>
  </w:style>
  <w:style w:type="character" w:styleId="a4">
    <w:name w:val="Hyperlink"/>
    <w:rsid w:val="00410453"/>
    <w:rPr>
      <w:color w:val="0000FF"/>
      <w:u w:val="single"/>
    </w:rPr>
  </w:style>
  <w:style w:type="character" w:customStyle="1" w:styleId="23">
    <w:name w:val="Основной текст (2)_"/>
    <w:basedOn w:val="a1"/>
    <w:link w:val="24"/>
    <w:rsid w:val="00824C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824C75"/>
    <w:pPr>
      <w:widowControl w:val="0"/>
      <w:shd w:val="clear" w:color="auto" w:fill="FFFFFF"/>
      <w:spacing w:before="220" w:after="520" w:line="310" w:lineRule="exact"/>
    </w:pPr>
    <w:rPr>
      <w:sz w:val="28"/>
      <w:szCs w:val="28"/>
      <w:lang w:eastAsia="en-US"/>
    </w:rPr>
  </w:style>
  <w:style w:type="paragraph" w:styleId="a5">
    <w:name w:val="Balloon Text"/>
    <w:basedOn w:val="a0"/>
    <w:link w:val="a6"/>
    <w:uiPriority w:val="99"/>
    <w:semiHidden/>
    <w:unhideWhenUsed/>
    <w:rsid w:val="00121B9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121B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">
    <w:name w:val="Основной текст (6)_"/>
    <w:basedOn w:val="a1"/>
    <w:rsid w:val="00121B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0">
    <w:name w:val="Основной текст (6)"/>
    <w:basedOn w:val="6"/>
    <w:rsid w:val="00121B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7pt">
    <w:name w:val="Основной текст (6) + 7 pt"/>
    <w:basedOn w:val="6"/>
    <w:rsid w:val="00121B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styleId="a7">
    <w:name w:val="No Spacing"/>
    <w:uiPriority w:val="99"/>
    <w:qFormat/>
    <w:rsid w:val="00E64CD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List Paragraph"/>
    <w:basedOn w:val="a0"/>
    <w:link w:val="a9"/>
    <w:uiPriority w:val="34"/>
    <w:qFormat/>
    <w:rsid w:val="00464056"/>
    <w:pPr>
      <w:widowControl w:val="0"/>
      <w:suppressAutoHyphens/>
      <w:ind w:left="720"/>
      <w:contextualSpacing/>
    </w:pPr>
    <w:rPr>
      <w:rFonts w:eastAsia="Lucida Sans Unicode" w:cs="Mangal"/>
      <w:kern w:val="2"/>
      <w:szCs w:val="21"/>
      <w:lang w:eastAsia="hi-IN" w:bidi="hi-IN"/>
    </w:rPr>
  </w:style>
  <w:style w:type="character" w:customStyle="1" w:styleId="2-1pt">
    <w:name w:val="Заголовок №2 + Интервал -1 pt"/>
    <w:basedOn w:val="a1"/>
    <w:rsid w:val="00464056"/>
    <w:rPr>
      <w:rFonts w:ascii="Arial" w:eastAsia="Arial" w:hAnsi="Arial" w:cs="Arial"/>
      <w:spacing w:val="-20"/>
      <w:sz w:val="33"/>
      <w:szCs w:val="33"/>
    </w:rPr>
  </w:style>
  <w:style w:type="character" w:customStyle="1" w:styleId="40">
    <w:name w:val="Основной текст (4)_"/>
    <w:basedOn w:val="a1"/>
    <w:link w:val="41"/>
    <w:rsid w:val="00850A2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0"/>
    <w:link w:val="40"/>
    <w:rsid w:val="00850A2A"/>
    <w:pPr>
      <w:widowControl w:val="0"/>
      <w:shd w:val="clear" w:color="auto" w:fill="FFFFFF"/>
      <w:spacing w:before="1700" w:after="740" w:line="322" w:lineRule="exact"/>
      <w:jc w:val="center"/>
    </w:pPr>
    <w:rPr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274F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WW-212">
    <w:name w:val="WW-Основной текст (2)12"/>
    <w:basedOn w:val="a1"/>
    <w:rsid w:val="00274F45"/>
    <w:rPr>
      <w:rFonts w:ascii="Times New Roman" w:eastAsia="Times New Roman" w:hAnsi="Times New Roman" w:cs="Times New Roman"/>
      <w:spacing w:val="0"/>
      <w:sz w:val="26"/>
      <w:szCs w:val="26"/>
    </w:rPr>
  </w:style>
  <w:style w:type="paragraph" w:customStyle="1" w:styleId="5">
    <w:name w:val="Основной текст (5)"/>
    <w:basedOn w:val="a0"/>
    <w:next w:val="a0"/>
    <w:rsid w:val="00274F45"/>
    <w:pPr>
      <w:widowControl w:val="0"/>
      <w:suppressAutoHyphens/>
      <w:spacing w:before="300" w:line="322" w:lineRule="exact"/>
    </w:pPr>
    <w:rPr>
      <w:b/>
      <w:bCs/>
      <w:kern w:val="1"/>
      <w:sz w:val="26"/>
      <w:szCs w:val="26"/>
      <w:lang w:eastAsia="hi-IN" w:bidi="hi-IN"/>
    </w:rPr>
  </w:style>
  <w:style w:type="paragraph" w:customStyle="1" w:styleId="2">
    <w:name w:val="Заголовок №2"/>
    <w:basedOn w:val="a0"/>
    <w:next w:val="a0"/>
    <w:rsid w:val="00274F45"/>
    <w:pPr>
      <w:widowControl w:val="0"/>
      <w:numPr>
        <w:ilvl w:val="1"/>
        <w:numId w:val="6"/>
      </w:numPr>
      <w:suppressAutoHyphens/>
      <w:spacing w:after="300" w:line="0" w:lineRule="atLeast"/>
      <w:ind w:left="0" w:firstLine="0"/>
      <w:outlineLvl w:val="1"/>
    </w:pPr>
    <w:rPr>
      <w:rFonts w:ascii="Arial" w:eastAsia="Arial" w:hAnsi="Arial" w:cs="Arial"/>
      <w:kern w:val="1"/>
      <w:sz w:val="33"/>
      <w:szCs w:val="33"/>
      <w:lang w:eastAsia="hi-IN" w:bidi="hi-IN"/>
    </w:rPr>
  </w:style>
  <w:style w:type="paragraph" w:customStyle="1" w:styleId="3">
    <w:name w:val="Заголовок №3"/>
    <w:basedOn w:val="a0"/>
    <w:next w:val="a0"/>
    <w:rsid w:val="00274F45"/>
    <w:pPr>
      <w:widowControl w:val="0"/>
      <w:numPr>
        <w:ilvl w:val="2"/>
        <w:numId w:val="6"/>
      </w:numPr>
      <w:suppressAutoHyphens/>
      <w:spacing w:after="420" w:line="0" w:lineRule="atLeast"/>
      <w:ind w:left="0" w:firstLine="0"/>
      <w:outlineLvl w:val="2"/>
    </w:pPr>
    <w:rPr>
      <w:b/>
      <w:bCs/>
      <w:kern w:val="1"/>
      <w:sz w:val="26"/>
      <w:szCs w:val="26"/>
      <w:lang w:eastAsia="hi-IN" w:bidi="hi-IN"/>
    </w:rPr>
  </w:style>
  <w:style w:type="character" w:styleId="aa">
    <w:name w:val="Emphasis"/>
    <w:basedOn w:val="a1"/>
    <w:uiPriority w:val="20"/>
    <w:qFormat/>
    <w:rsid w:val="0057290E"/>
    <w:rPr>
      <w:i/>
      <w:iCs/>
    </w:rPr>
  </w:style>
  <w:style w:type="paragraph" w:styleId="HTML">
    <w:name w:val="HTML Preformatted"/>
    <w:basedOn w:val="a0"/>
    <w:link w:val="HTML0"/>
    <w:semiHidden/>
    <w:unhideWhenUsed/>
    <w:rsid w:val="000F1B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0F1BCF"/>
    <w:rPr>
      <w:rFonts w:ascii="Courier New" w:eastAsia="Courier New" w:hAnsi="Courier New" w:cs="Times New Roman"/>
      <w:sz w:val="20"/>
      <w:szCs w:val="20"/>
      <w:lang w:eastAsia="ru-RU"/>
    </w:rPr>
  </w:style>
  <w:style w:type="table" w:styleId="ab">
    <w:name w:val="Table Grid"/>
    <w:basedOn w:val="a2"/>
    <w:uiPriority w:val="39"/>
    <w:rsid w:val="00D34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501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25">
    <w:name w:val="Основной текст (2) + Не полужирный"/>
    <w:basedOn w:val="23"/>
    <w:rsid w:val="00ED71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c">
    <w:name w:val="footnote reference"/>
    <w:rsid w:val="00ED7159"/>
    <w:rPr>
      <w:rFonts w:cs="Times New Roman"/>
      <w:vertAlign w:val="superscript"/>
    </w:rPr>
  </w:style>
  <w:style w:type="paragraph" w:styleId="ad">
    <w:name w:val="footnote text"/>
    <w:basedOn w:val="a0"/>
    <w:link w:val="ae"/>
    <w:rsid w:val="00ED7159"/>
    <w:rPr>
      <w:rFonts w:ascii="Calibri" w:hAnsi="Calibri"/>
      <w:sz w:val="20"/>
      <w:szCs w:val="20"/>
      <w:lang w:val="en-US" w:eastAsia="en-US"/>
    </w:rPr>
  </w:style>
  <w:style w:type="character" w:customStyle="1" w:styleId="ae">
    <w:name w:val="Текст сноски Знак"/>
    <w:basedOn w:val="a1"/>
    <w:link w:val="ad"/>
    <w:rsid w:val="00ED7159"/>
    <w:rPr>
      <w:rFonts w:ascii="Calibri" w:eastAsia="Times New Roman" w:hAnsi="Calibri" w:cs="Times New Roman"/>
      <w:sz w:val="20"/>
      <w:szCs w:val="20"/>
      <w:lang w:val="en-US"/>
    </w:rPr>
  </w:style>
  <w:style w:type="paragraph" w:customStyle="1" w:styleId="a">
    <w:name w:val="Заголов"/>
    <w:basedOn w:val="a0"/>
    <w:qFormat/>
    <w:rsid w:val="00806426"/>
    <w:pPr>
      <w:widowControl w:val="0"/>
      <w:numPr>
        <w:numId w:val="20"/>
      </w:numPr>
      <w:shd w:val="clear" w:color="auto" w:fill="FFFFFF"/>
      <w:autoSpaceDE w:val="0"/>
      <w:autoSpaceDN w:val="0"/>
      <w:adjustRightInd w:val="0"/>
      <w:spacing w:before="240" w:after="120"/>
      <w:ind w:right="2"/>
      <w:jc w:val="center"/>
    </w:pPr>
    <w:rPr>
      <w:b/>
      <w:bCs/>
    </w:rPr>
  </w:style>
  <w:style w:type="paragraph" w:customStyle="1" w:styleId="20">
    <w:name w:val="Список2"/>
    <w:basedOn w:val="a"/>
    <w:qFormat/>
    <w:rsid w:val="00806426"/>
    <w:pPr>
      <w:numPr>
        <w:ilvl w:val="1"/>
      </w:numPr>
      <w:tabs>
        <w:tab w:val="left" w:pos="1134"/>
      </w:tabs>
      <w:spacing w:before="0" w:after="0"/>
      <w:ind w:left="0" w:right="0" w:firstLine="567"/>
      <w:jc w:val="both"/>
    </w:pPr>
    <w:rPr>
      <w:b w:val="0"/>
    </w:rPr>
  </w:style>
  <w:style w:type="paragraph" w:customStyle="1" w:styleId="30">
    <w:name w:val="Список3"/>
    <w:basedOn w:val="20"/>
    <w:qFormat/>
    <w:rsid w:val="00806426"/>
    <w:pPr>
      <w:numPr>
        <w:ilvl w:val="2"/>
      </w:numPr>
      <w:tabs>
        <w:tab w:val="clear" w:pos="1134"/>
        <w:tab w:val="left" w:pos="1560"/>
      </w:tabs>
    </w:pPr>
  </w:style>
  <w:style w:type="paragraph" w:customStyle="1" w:styleId="4">
    <w:name w:val="Список4"/>
    <w:basedOn w:val="30"/>
    <w:qFormat/>
    <w:rsid w:val="00806426"/>
    <w:pPr>
      <w:numPr>
        <w:ilvl w:val="3"/>
      </w:numPr>
      <w:tabs>
        <w:tab w:val="clear" w:pos="1560"/>
        <w:tab w:val="left" w:pos="2127"/>
      </w:tabs>
      <w:ind w:left="0" w:firstLine="1134"/>
    </w:pPr>
  </w:style>
  <w:style w:type="character" w:customStyle="1" w:styleId="95pt0pt">
    <w:name w:val="Основной текст + 9;5 pt;Интервал 0 pt"/>
    <w:rsid w:val="001E33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9"/>
      <w:szCs w:val="19"/>
      <w:u w:val="none"/>
      <w:lang w:val="ru-RU"/>
    </w:rPr>
  </w:style>
  <w:style w:type="paragraph" w:styleId="af">
    <w:name w:val="endnote text"/>
    <w:basedOn w:val="a0"/>
    <w:link w:val="af0"/>
    <w:uiPriority w:val="99"/>
    <w:semiHidden/>
    <w:unhideWhenUsed/>
    <w:rsid w:val="00875704"/>
    <w:rPr>
      <w:sz w:val="20"/>
      <w:szCs w:val="20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8757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basedOn w:val="a1"/>
    <w:uiPriority w:val="99"/>
    <w:semiHidden/>
    <w:unhideWhenUsed/>
    <w:rsid w:val="00875704"/>
    <w:rPr>
      <w:vertAlign w:val="superscript"/>
    </w:rPr>
  </w:style>
  <w:style w:type="paragraph" w:customStyle="1" w:styleId="ConsPlusNormal">
    <w:name w:val="ConsPlusNormal"/>
    <w:rsid w:val="00684E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Body Text Indent"/>
    <w:basedOn w:val="a0"/>
    <w:link w:val="af3"/>
    <w:uiPriority w:val="99"/>
    <w:rsid w:val="00C85FAF"/>
    <w:pPr>
      <w:suppressAutoHyphens/>
      <w:spacing w:before="60"/>
      <w:ind w:firstLine="851"/>
      <w:jc w:val="both"/>
    </w:pPr>
    <w:rPr>
      <w:szCs w:val="20"/>
      <w:lang w:eastAsia="ar-SA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C85FA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Абзац списка Знак"/>
    <w:link w:val="a8"/>
    <w:uiPriority w:val="34"/>
    <w:locked/>
    <w:rsid w:val="00867F45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af4">
    <w:name w:val="header"/>
    <w:basedOn w:val="a0"/>
    <w:link w:val="af5"/>
    <w:uiPriority w:val="99"/>
    <w:unhideWhenUsed/>
    <w:rsid w:val="003B4E2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3B4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0"/>
    <w:link w:val="af7"/>
    <w:uiPriority w:val="99"/>
    <w:unhideWhenUsed/>
    <w:rsid w:val="003B4E2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3B4E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738051F9A42C850A287512D64A156DE2A3ACD7178F90C39008372B9CB60D1F37F987FFB08CA62AJ0aF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33CE387E0212F7FECA50B1E7F6B119BC70A58F58FEEF976CD80DC00BDCE6B97C6C25E4D1C73D9C3iFpF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3CE387E0212F7FECA50B1E7F6B119BC70A58F58FEEF976CD80DC00BDCE6B97C6C25E4D1C73D9C3iFp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05156-A514-4642-BE63-5B8804F7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8118</Words>
  <Characters>46277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SASCO</Company>
  <LinksUpToDate>false</LinksUpToDate>
  <CharactersWithSpaces>54287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Звонцов Сергей Владимирович</dc:creator>
  <cp:lastModifiedBy>Брусило Андрей Васильевич</cp:lastModifiedBy>
  <cp:revision>3</cp:revision>
  <cp:lastPrinted>2019-11-18T07:26:00Z</cp:lastPrinted>
  <dcterms:created xsi:type="dcterms:W3CDTF">2020-02-12T05:45:00Z</dcterms:created>
  <dcterms:modified xsi:type="dcterms:W3CDTF">2020-02-12T05:57:00Z</dcterms:modified>
</cp:coreProperties>
</file>